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7668"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D4B0E">
              <w:t>16.02.2016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D4B0E">
            <w:pPr>
              <w:tabs>
                <w:tab w:val="left" w:pos="3123"/>
                <w:tab w:val="left" w:pos="3270"/>
              </w:tabs>
              <w:jc w:val="right"/>
            </w:pPr>
            <w:r w:rsidRPr="00360CF1">
              <w:t xml:space="preserve">№ </w:t>
            </w:r>
            <w:r w:rsidR="00DD4B0E">
              <w:t>360</w:t>
            </w:r>
          </w:p>
        </w:tc>
      </w:tr>
    </w:tbl>
    <w:p w:rsidR="00EA027B" w:rsidRPr="0013572D" w:rsidRDefault="00EA027B" w:rsidP="00EA027B">
      <w:pPr>
        <w:rPr>
          <w:sz w:val="24"/>
          <w:szCs w:val="24"/>
        </w:rPr>
      </w:pPr>
    </w:p>
    <w:p w:rsidR="00EA027B" w:rsidRPr="0013572D" w:rsidRDefault="00EA027B" w:rsidP="00EA027B">
      <w:pPr>
        <w:rPr>
          <w:sz w:val="24"/>
          <w:szCs w:val="24"/>
        </w:rPr>
      </w:pPr>
    </w:p>
    <w:p w:rsidR="0013572D" w:rsidRPr="0013572D" w:rsidRDefault="0013572D" w:rsidP="0013572D">
      <w:pPr>
        <w:ind w:right="4816"/>
        <w:jc w:val="both"/>
      </w:pPr>
      <w:r w:rsidRPr="0013572D">
        <w:t xml:space="preserve">О внесении изменений в постановление администрации района от 02.12.2013 № </w:t>
      </w:r>
      <w:r>
        <w:t xml:space="preserve">2553 </w:t>
      </w:r>
      <w:r w:rsidRPr="0013572D">
        <w:t>«Об утверждении муниципальной программы «Развитие жилищно-коммунального комплекса и повыш</w:t>
      </w:r>
      <w:r w:rsidRPr="0013572D">
        <w:t>е</w:t>
      </w:r>
      <w:r w:rsidRPr="0013572D">
        <w:t>ние энергетической эффективности вНижневартовском районе на 2014−2020 годы»</w:t>
      </w:r>
    </w:p>
    <w:p w:rsidR="0013572D" w:rsidRPr="0013572D" w:rsidRDefault="0013572D" w:rsidP="0013572D">
      <w:pPr>
        <w:ind w:right="5102"/>
        <w:rPr>
          <w:sz w:val="24"/>
          <w:szCs w:val="24"/>
        </w:rPr>
      </w:pPr>
    </w:p>
    <w:p w:rsidR="0013572D" w:rsidRPr="0013572D" w:rsidRDefault="0013572D" w:rsidP="0013572D">
      <w:pPr>
        <w:ind w:right="5102"/>
        <w:rPr>
          <w:sz w:val="24"/>
          <w:szCs w:val="24"/>
        </w:rPr>
      </w:pPr>
    </w:p>
    <w:p w:rsidR="0013572D" w:rsidRPr="0013572D" w:rsidRDefault="0013572D" w:rsidP="0013572D">
      <w:pPr>
        <w:autoSpaceDE w:val="0"/>
        <w:autoSpaceDN w:val="0"/>
        <w:adjustRightInd w:val="0"/>
        <w:ind w:firstLine="709"/>
        <w:jc w:val="both"/>
      </w:pPr>
      <w:r w:rsidRPr="0013572D">
        <w:t>В соответствии со статьей 179 Бюджетного кодекса Российской Федер</w:t>
      </w:r>
      <w:r w:rsidRPr="0013572D">
        <w:t>а</w:t>
      </w:r>
      <w:r w:rsidRPr="0013572D">
        <w:t>ции, руководствуясь постановлением администрации района от 05.08.2013 № 1663 «О муниципальных программах Нижневартовск</w:t>
      </w:r>
      <w:r>
        <w:t>о</w:t>
      </w:r>
      <w:r w:rsidRPr="0013572D">
        <w:t xml:space="preserve">го района», с целью уточнения объемов финансирования мероприятий муниципальной программы: </w:t>
      </w:r>
    </w:p>
    <w:p w:rsidR="0013572D" w:rsidRPr="0013572D" w:rsidRDefault="0013572D" w:rsidP="0013572D">
      <w:pPr>
        <w:autoSpaceDE w:val="0"/>
        <w:autoSpaceDN w:val="0"/>
        <w:adjustRightInd w:val="0"/>
        <w:ind w:firstLine="709"/>
        <w:jc w:val="both"/>
        <w:rPr>
          <w:sz w:val="24"/>
          <w:szCs w:val="24"/>
        </w:rPr>
      </w:pPr>
    </w:p>
    <w:p w:rsidR="0013572D" w:rsidRPr="0013572D" w:rsidRDefault="0013572D" w:rsidP="0013572D">
      <w:pPr>
        <w:autoSpaceDE w:val="0"/>
        <w:autoSpaceDN w:val="0"/>
        <w:adjustRightInd w:val="0"/>
        <w:ind w:firstLine="709"/>
        <w:jc w:val="both"/>
        <w:outlineLvl w:val="1"/>
      </w:pPr>
      <w:r w:rsidRPr="0013572D">
        <w:t>1. Внести изменения в постановление администрации района от 02.12.2013 №</w:t>
      </w:r>
      <w:r>
        <w:t xml:space="preserve">2553 </w:t>
      </w:r>
      <w:r w:rsidRPr="0013572D">
        <w:rPr>
          <w:sz w:val="20"/>
          <w:szCs w:val="20"/>
        </w:rPr>
        <w:t>«</w:t>
      </w:r>
      <w:r w:rsidRPr="0013572D">
        <w:t>Об утверждении муниципальной программы «Развитие ж</w:t>
      </w:r>
      <w:r w:rsidRPr="0013572D">
        <w:t>и</w:t>
      </w:r>
      <w:r w:rsidRPr="0013572D">
        <w:t>лищно-коммунального комплекса и повышение энергетической эффективности вНижневартовском районе на 2014−2020 годы»:</w:t>
      </w:r>
    </w:p>
    <w:p w:rsidR="0013572D" w:rsidRPr="0013572D" w:rsidRDefault="0013572D" w:rsidP="0013572D">
      <w:pPr>
        <w:autoSpaceDE w:val="0"/>
        <w:autoSpaceDN w:val="0"/>
        <w:adjustRightInd w:val="0"/>
        <w:ind w:firstLine="709"/>
        <w:jc w:val="both"/>
      </w:pPr>
      <w:r w:rsidRPr="0013572D">
        <w:t>1.1. Пункт 3 постановления изложить в новой редакции:</w:t>
      </w:r>
    </w:p>
    <w:p w:rsidR="0013572D" w:rsidRPr="0013572D" w:rsidRDefault="0013572D" w:rsidP="0013572D">
      <w:pPr>
        <w:widowControl w:val="0"/>
        <w:ind w:firstLine="709"/>
        <w:jc w:val="both"/>
        <w:rPr>
          <w:lang w:eastAsia="ar-SA"/>
        </w:rPr>
      </w:pPr>
      <w:r w:rsidRPr="0013572D">
        <w:rPr>
          <w:lang w:eastAsia="ar-SA"/>
        </w:rPr>
        <w:t>«3. Определить общий объем финансирования муниципальной програ</w:t>
      </w:r>
      <w:r w:rsidRPr="0013572D">
        <w:rPr>
          <w:lang w:eastAsia="ar-SA"/>
        </w:rPr>
        <w:t>м</w:t>
      </w:r>
      <w:r w:rsidRPr="0013572D">
        <w:rPr>
          <w:lang w:eastAsia="ar-SA"/>
        </w:rPr>
        <w:t xml:space="preserve">мы за счет всех источников финансирования в сумме 1 702 007,23 </w:t>
      </w:r>
      <w:r>
        <w:rPr>
          <w:lang w:eastAsia="ar-SA"/>
        </w:rPr>
        <w:t>тыс. руб.</w:t>
      </w:r>
      <w:r w:rsidRPr="0013572D">
        <w:rPr>
          <w:lang w:eastAsia="ar-SA"/>
        </w:rPr>
        <w:t>,                в том числе:</w:t>
      </w:r>
    </w:p>
    <w:p w:rsidR="0013572D" w:rsidRPr="0013572D" w:rsidRDefault="0013572D" w:rsidP="0013572D">
      <w:pPr>
        <w:widowControl w:val="0"/>
        <w:ind w:firstLine="709"/>
        <w:jc w:val="both"/>
      </w:pPr>
      <w:r w:rsidRPr="0013572D">
        <w:t>за счет средств бюджета района – 1 335 298,72 тыс. руб.;</w:t>
      </w:r>
    </w:p>
    <w:p w:rsidR="0013572D" w:rsidRPr="0013572D" w:rsidRDefault="0013572D" w:rsidP="0013572D">
      <w:pPr>
        <w:widowControl w:val="0"/>
        <w:ind w:firstLine="709"/>
        <w:jc w:val="both"/>
        <w:rPr>
          <w:lang w:eastAsia="ar-SA"/>
        </w:rPr>
      </w:pPr>
      <w:r w:rsidRPr="0013572D">
        <w:rPr>
          <w:lang w:eastAsia="ar-SA"/>
        </w:rPr>
        <w:t>за счет средств бюджета округа – 366 708,51 тыс. руб.;</w:t>
      </w:r>
    </w:p>
    <w:p w:rsidR="0013572D" w:rsidRPr="0013572D" w:rsidRDefault="0013572D" w:rsidP="0013572D">
      <w:pPr>
        <w:widowControl w:val="0"/>
        <w:ind w:firstLine="709"/>
        <w:jc w:val="both"/>
        <w:rPr>
          <w:lang w:eastAsia="ar-SA"/>
        </w:rPr>
      </w:pPr>
      <w:r w:rsidRPr="0013572D">
        <w:rPr>
          <w:lang w:eastAsia="ar-SA"/>
        </w:rPr>
        <w:t>за счет средств бюджета поселений – 0,00 тыс. руб.</w:t>
      </w:r>
    </w:p>
    <w:p w:rsidR="0013572D" w:rsidRPr="0013572D" w:rsidRDefault="0013572D" w:rsidP="0013572D">
      <w:pPr>
        <w:widowControl w:val="0"/>
        <w:ind w:firstLine="709"/>
        <w:jc w:val="both"/>
        <w:rPr>
          <w:lang w:eastAsia="ar-SA"/>
        </w:rPr>
      </w:pPr>
      <w:r w:rsidRPr="0013572D">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13572D">
        <w:rPr>
          <w:lang w:eastAsia="ar-SA"/>
        </w:rPr>
        <w:t>з</w:t>
      </w:r>
      <w:r w:rsidRPr="0013572D">
        <w:rPr>
          <w:lang w:eastAsia="ar-SA"/>
        </w:rPr>
        <w:t>можностей бюджета района, бюджета округа, путем уточнения по сумме и</w:t>
      </w:r>
      <w:r w:rsidRPr="0013572D">
        <w:rPr>
          <w:lang w:eastAsia="ar-SA"/>
        </w:rPr>
        <w:t>с</w:t>
      </w:r>
      <w:r w:rsidRPr="0013572D">
        <w:rPr>
          <w:lang w:eastAsia="ar-SA"/>
        </w:rPr>
        <w:t>точников финансирования и мероприятиям.</w:t>
      </w:r>
    </w:p>
    <w:p w:rsidR="0013572D" w:rsidRPr="0013572D" w:rsidRDefault="0013572D" w:rsidP="0013572D">
      <w:pPr>
        <w:widowControl w:val="0"/>
        <w:ind w:firstLine="709"/>
        <w:jc w:val="both"/>
        <w:rPr>
          <w:lang w:eastAsia="ar-SA"/>
        </w:rPr>
      </w:pPr>
      <w:r w:rsidRPr="0013572D">
        <w:rPr>
          <w:lang w:eastAsia="ar-SA"/>
        </w:rPr>
        <w:t>Ежегодно объемы финансирования муниципальной программы опред</w:t>
      </w:r>
      <w:r w:rsidRPr="0013572D">
        <w:rPr>
          <w:lang w:eastAsia="ar-SA"/>
        </w:rPr>
        <w:t>е</w:t>
      </w:r>
      <w:r w:rsidRPr="0013572D">
        <w:rPr>
          <w:lang w:eastAsia="ar-SA"/>
        </w:rPr>
        <w:t>ляются в соответствии с утвержденным бюджетом на соответствующий фина</w:t>
      </w:r>
      <w:r w:rsidRPr="0013572D">
        <w:rPr>
          <w:lang w:eastAsia="ar-SA"/>
        </w:rPr>
        <w:t>н</w:t>
      </w:r>
      <w:r w:rsidRPr="0013572D">
        <w:rPr>
          <w:lang w:eastAsia="ar-SA"/>
        </w:rPr>
        <w:t xml:space="preserve">совый год. </w:t>
      </w:r>
    </w:p>
    <w:p w:rsidR="0013572D" w:rsidRPr="0013572D" w:rsidRDefault="0013572D" w:rsidP="0013572D">
      <w:pPr>
        <w:widowControl w:val="0"/>
        <w:ind w:firstLine="709"/>
        <w:jc w:val="both"/>
        <w:rPr>
          <w:lang w:eastAsia="ar-SA"/>
        </w:rPr>
      </w:pPr>
      <w:r w:rsidRPr="0013572D">
        <w:rPr>
          <w:lang w:eastAsia="ar-SA"/>
        </w:rPr>
        <w:lastRenderedPageBreak/>
        <w:t>Финансирование муниципальной программы за счет бюджета автономн</w:t>
      </w:r>
      <w:r w:rsidRPr="0013572D">
        <w:rPr>
          <w:lang w:eastAsia="ar-SA"/>
        </w:rPr>
        <w:t>о</w:t>
      </w:r>
      <w:r w:rsidRPr="0013572D">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13572D">
        <w:rPr>
          <w:lang w:eastAsia="ar-SA"/>
        </w:rPr>
        <w:t>н</w:t>
      </w:r>
      <w:r w:rsidRPr="0013572D">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13572D">
        <w:rPr>
          <w:lang w:eastAsia="ar-SA"/>
        </w:rPr>
        <w:t>у</w:t>
      </w:r>
      <w:r w:rsidRPr="0013572D">
        <w:rPr>
          <w:lang w:eastAsia="ar-SA"/>
        </w:rPr>
        <w:t>ниципальной программы.</w:t>
      </w:r>
    </w:p>
    <w:p w:rsidR="0013572D" w:rsidRPr="0013572D" w:rsidRDefault="0013572D" w:rsidP="0013572D">
      <w:pPr>
        <w:widowControl w:val="0"/>
        <w:ind w:firstLine="709"/>
        <w:jc w:val="both"/>
        <w:rPr>
          <w:bCs/>
        </w:rPr>
      </w:pPr>
      <w:r w:rsidRPr="0013572D">
        <w:t xml:space="preserve">1.2. </w:t>
      </w:r>
      <w:r w:rsidR="00F06651">
        <w:t>В приложении к постановлению р</w:t>
      </w:r>
      <w:r w:rsidRPr="0013572D">
        <w:rPr>
          <w:bCs/>
        </w:rPr>
        <w:t>аздел «</w:t>
      </w:r>
      <w:r w:rsidRPr="0013572D">
        <w:t>Финансовое обеспечение муниципальной программы</w:t>
      </w:r>
      <w:r w:rsidRPr="0013572D">
        <w:rPr>
          <w:bCs/>
        </w:rPr>
        <w:t>» Паспорта муниципальной программы изложить в новой редак</w:t>
      </w:r>
      <w:r w:rsidRPr="0013572D">
        <w:rPr>
          <w:bCs/>
        </w:rPr>
        <w:softHyphen/>
        <w:t>ции:</w:t>
      </w:r>
    </w:p>
    <w:p w:rsidR="0013572D" w:rsidRPr="0013572D" w:rsidRDefault="0013572D" w:rsidP="0013572D">
      <w:pPr>
        <w:widowControl w:val="0"/>
        <w:ind w:firstLine="709"/>
        <w:jc w:val="both"/>
        <w:rPr>
          <w:lang w:eastAsia="en-US"/>
        </w:rPr>
      </w:pPr>
      <w:r w:rsidRPr="0013572D">
        <w:rPr>
          <w:sz w:val="24"/>
          <w:szCs w:val="24"/>
          <w:lang w:eastAsia="ar-SA"/>
        </w:rPr>
        <w:t>«</w:t>
      </w:r>
      <w:r w:rsidRPr="0013572D">
        <w:rPr>
          <w:lang w:eastAsia="ar-SA"/>
        </w:rPr>
        <w:t xml:space="preserve">общий объем финансирования муниципальной программы в 2014–2020 годах составит 1 702 007,23 </w:t>
      </w:r>
      <w:r>
        <w:rPr>
          <w:lang w:eastAsia="ar-SA"/>
        </w:rPr>
        <w:t>тыс. руб.</w:t>
      </w:r>
      <w:r w:rsidRPr="0013572D">
        <w:rPr>
          <w:lang w:eastAsia="ar-SA"/>
        </w:rPr>
        <w:t>, в том числе:</w:t>
      </w:r>
    </w:p>
    <w:p w:rsidR="0013572D" w:rsidRPr="0013572D" w:rsidRDefault="0013572D" w:rsidP="0013572D">
      <w:pPr>
        <w:widowControl w:val="0"/>
        <w:ind w:firstLine="709"/>
        <w:jc w:val="both"/>
        <w:rPr>
          <w:lang w:eastAsia="ar-SA"/>
        </w:rPr>
      </w:pPr>
      <w:r w:rsidRPr="0013572D">
        <w:rPr>
          <w:lang w:eastAsia="ar-SA"/>
        </w:rPr>
        <w:t>в 2014 году – 463 020,55 тыс. руб.;</w:t>
      </w:r>
    </w:p>
    <w:p w:rsidR="0013572D" w:rsidRPr="0013572D" w:rsidRDefault="0013572D" w:rsidP="0013572D">
      <w:pPr>
        <w:widowControl w:val="0"/>
        <w:ind w:firstLine="709"/>
        <w:jc w:val="both"/>
        <w:rPr>
          <w:lang w:eastAsia="ar-SA"/>
        </w:rPr>
      </w:pPr>
      <w:r w:rsidRPr="0013572D">
        <w:rPr>
          <w:lang w:eastAsia="ar-SA"/>
        </w:rPr>
        <w:t>в 2015 году – 401 134,8 тыс. руб.;</w:t>
      </w:r>
    </w:p>
    <w:p w:rsidR="0013572D" w:rsidRPr="0013572D" w:rsidRDefault="0013572D" w:rsidP="0013572D">
      <w:pPr>
        <w:widowControl w:val="0"/>
        <w:ind w:firstLine="709"/>
        <w:jc w:val="both"/>
        <w:rPr>
          <w:lang w:eastAsia="ar-SA"/>
        </w:rPr>
      </w:pPr>
      <w:r w:rsidRPr="0013572D">
        <w:rPr>
          <w:lang w:eastAsia="ar-SA"/>
        </w:rPr>
        <w:t>в 2016 году – 289 175,52 тыс. руб.;</w:t>
      </w:r>
    </w:p>
    <w:p w:rsidR="0013572D" w:rsidRPr="0013572D" w:rsidRDefault="0013572D" w:rsidP="0013572D">
      <w:pPr>
        <w:widowControl w:val="0"/>
        <w:ind w:firstLine="709"/>
        <w:jc w:val="both"/>
        <w:rPr>
          <w:lang w:eastAsia="ar-SA"/>
        </w:rPr>
      </w:pPr>
      <w:r w:rsidRPr="0013572D">
        <w:rPr>
          <w:lang w:eastAsia="ar-SA"/>
        </w:rPr>
        <w:t>в 2017 году – 234 172,55 тыс. руб.;</w:t>
      </w:r>
    </w:p>
    <w:p w:rsidR="0013572D" w:rsidRPr="0013572D" w:rsidRDefault="0013572D" w:rsidP="0013572D">
      <w:pPr>
        <w:widowControl w:val="0"/>
        <w:ind w:firstLine="709"/>
        <w:jc w:val="both"/>
        <w:rPr>
          <w:lang w:eastAsia="ar-SA"/>
        </w:rPr>
      </w:pPr>
      <w:r w:rsidRPr="0013572D">
        <w:rPr>
          <w:lang w:eastAsia="ar-SA"/>
        </w:rPr>
        <w:t>в 2018 году – 182 819,81 тыс. руб.;</w:t>
      </w:r>
    </w:p>
    <w:p w:rsidR="0013572D" w:rsidRPr="0013572D" w:rsidRDefault="0013572D" w:rsidP="0013572D">
      <w:pPr>
        <w:widowControl w:val="0"/>
        <w:ind w:firstLine="709"/>
        <w:jc w:val="both"/>
        <w:rPr>
          <w:lang w:eastAsia="ar-SA"/>
        </w:rPr>
      </w:pPr>
      <w:r w:rsidRPr="0013572D">
        <w:rPr>
          <w:lang w:eastAsia="ar-SA"/>
        </w:rPr>
        <w:t>в 2019 году – 65 842,0 тыс. руб.;</w:t>
      </w:r>
    </w:p>
    <w:p w:rsidR="0013572D" w:rsidRPr="0013572D" w:rsidRDefault="0013572D" w:rsidP="0013572D">
      <w:pPr>
        <w:widowControl w:val="0"/>
        <w:ind w:firstLine="709"/>
        <w:jc w:val="both"/>
        <w:rPr>
          <w:lang w:eastAsia="ar-SA"/>
        </w:rPr>
      </w:pPr>
      <w:r w:rsidRPr="0013572D">
        <w:rPr>
          <w:lang w:eastAsia="ar-SA"/>
        </w:rPr>
        <w:t>в 2020 году – 65 842,0 тыс. руб.;</w:t>
      </w:r>
    </w:p>
    <w:p w:rsidR="0013572D" w:rsidRPr="0013572D" w:rsidRDefault="0013572D" w:rsidP="0013572D">
      <w:pPr>
        <w:widowControl w:val="0"/>
        <w:ind w:firstLine="709"/>
        <w:jc w:val="both"/>
        <w:rPr>
          <w:spacing w:val="-5"/>
          <w:lang w:eastAsia="ar-SA"/>
        </w:rPr>
      </w:pPr>
      <w:r w:rsidRPr="0013572D">
        <w:rPr>
          <w:spacing w:val="-5"/>
          <w:lang w:eastAsia="ar-SA"/>
        </w:rPr>
        <w:t>из них:</w:t>
      </w:r>
    </w:p>
    <w:p w:rsidR="0013572D" w:rsidRPr="0013572D" w:rsidRDefault="0013572D" w:rsidP="0013572D">
      <w:pPr>
        <w:widowControl w:val="0"/>
        <w:ind w:firstLine="709"/>
        <w:jc w:val="both"/>
        <w:rPr>
          <w:spacing w:val="-5"/>
          <w:lang w:eastAsia="ar-SA"/>
        </w:rPr>
      </w:pPr>
      <w:r w:rsidRPr="0013572D">
        <w:rPr>
          <w:spacing w:val="-5"/>
          <w:lang w:eastAsia="ar-SA"/>
        </w:rPr>
        <w:t>за счет средств бюджета округа:</w:t>
      </w:r>
    </w:p>
    <w:p w:rsidR="0013572D" w:rsidRPr="0013572D" w:rsidRDefault="0013572D" w:rsidP="0013572D">
      <w:pPr>
        <w:widowControl w:val="0"/>
        <w:ind w:firstLine="709"/>
        <w:jc w:val="both"/>
        <w:rPr>
          <w:lang w:eastAsia="ar-SA"/>
        </w:rPr>
      </w:pPr>
      <w:r w:rsidRPr="0013572D">
        <w:rPr>
          <w:lang w:eastAsia="ar-SA"/>
        </w:rPr>
        <w:t>в 2014 году –73 051,81 тыс. руб.;</w:t>
      </w:r>
    </w:p>
    <w:p w:rsidR="0013572D" w:rsidRPr="0013572D" w:rsidRDefault="0013572D" w:rsidP="0013572D">
      <w:pPr>
        <w:widowControl w:val="0"/>
        <w:ind w:firstLine="709"/>
        <w:jc w:val="both"/>
        <w:rPr>
          <w:lang w:eastAsia="ar-SA"/>
        </w:rPr>
      </w:pPr>
      <w:r w:rsidRPr="0013572D">
        <w:rPr>
          <w:lang w:eastAsia="ar-SA"/>
        </w:rPr>
        <w:t>в 2015 году – 83 674,51 тыс. руб.;</w:t>
      </w:r>
    </w:p>
    <w:p w:rsidR="0013572D" w:rsidRPr="0013572D" w:rsidRDefault="0013572D" w:rsidP="0013572D">
      <w:pPr>
        <w:widowControl w:val="0"/>
        <w:ind w:firstLine="709"/>
        <w:jc w:val="both"/>
        <w:rPr>
          <w:lang w:eastAsia="ar-SA"/>
        </w:rPr>
      </w:pPr>
      <w:r w:rsidRPr="0013572D">
        <w:rPr>
          <w:lang w:eastAsia="ar-SA"/>
        </w:rPr>
        <w:t>в 2016 году – 90 004,00тыс. руб.;</w:t>
      </w:r>
    </w:p>
    <w:p w:rsidR="0013572D" w:rsidRPr="0013572D" w:rsidRDefault="0013572D" w:rsidP="0013572D">
      <w:pPr>
        <w:widowControl w:val="0"/>
        <w:ind w:firstLine="709"/>
        <w:jc w:val="both"/>
        <w:rPr>
          <w:lang w:eastAsia="ar-SA"/>
        </w:rPr>
      </w:pPr>
      <w:r w:rsidRPr="0013572D">
        <w:rPr>
          <w:lang w:eastAsia="ar-SA"/>
        </w:rPr>
        <w:t>в 2017 году –75 868,90 тыс. руб.;</w:t>
      </w:r>
    </w:p>
    <w:p w:rsidR="0013572D" w:rsidRPr="0013572D" w:rsidRDefault="0013572D" w:rsidP="0013572D">
      <w:pPr>
        <w:widowControl w:val="0"/>
        <w:ind w:firstLine="709"/>
        <w:jc w:val="both"/>
        <w:rPr>
          <w:lang w:eastAsia="ar-SA"/>
        </w:rPr>
      </w:pPr>
      <w:r w:rsidRPr="0013572D">
        <w:rPr>
          <w:lang w:eastAsia="ar-SA"/>
        </w:rPr>
        <w:t>в 2018 году –44 109,30 тыс. руб.</w:t>
      </w:r>
      <w:r>
        <w:rPr>
          <w:lang w:eastAsia="ar-SA"/>
        </w:rPr>
        <w:t>;</w:t>
      </w:r>
    </w:p>
    <w:p w:rsidR="0013572D" w:rsidRPr="0013572D" w:rsidRDefault="0013572D" w:rsidP="0013572D">
      <w:pPr>
        <w:widowControl w:val="0"/>
        <w:ind w:firstLine="709"/>
        <w:jc w:val="both"/>
      </w:pPr>
      <w:r w:rsidRPr="0013572D">
        <w:t>за счет средств бюджета района:</w:t>
      </w:r>
    </w:p>
    <w:p w:rsidR="0013572D" w:rsidRPr="0013572D" w:rsidRDefault="0013572D" w:rsidP="0013572D">
      <w:pPr>
        <w:widowControl w:val="0"/>
        <w:ind w:firstLine="709"/>
        <w:jc w:val="both"/>
        <w:rPr>
          <w:lang w:eastAsia="ar-SA"/>
        </w:rPr>
      </w:pPr>
      <w:r w:rsidRPr="0013572D">
        <w:rPr>
          <w:lang w:eastAsia="ar-SA"/>
        </w:rPr>
        <w:t>в 2014 году – 389 968,75 тыс. руб.;</w:t>
      </w:r>
    </w:p>
    <w:p w:rsidR="0013572D" w:rsidRPr="0013572D" w:rsidRDefault="0013572D" w:rsidP="0013572D">
      <w:pPr>
        <w:widowControl w:val="0"/>
        <w:ind w:firstLine="709"/>
        <w:jc w:val="both"/>
        <w:rPr>
          <w:lang w:eastAsia="ar-SA"/>
        </w:rPr>
      </w:pPr>
      <w:r w:rsidRPr="0013572D">
        <w:rPr>
          <w:lang w:eastAsia="ar-SA"/>
        </w:rPr>
        <w:t>в 2015 году – 317 460,29 тыс. руб.;</w:t>
      </w:r>
    </w:p>
    <w:p w:rsidR="0013572D" w:rsidRPr="0013572D" w:rsidRDefault="0013572D" w:rsidP="0013572D">
      <w:pPr>
        <w:widowControl w:val="0"/>
        <w:ind w:firstLine="709"/>
        <w:jc w:val="both"/>
        <w:rPr>
          <w:lang w:eastAsia="ar-SA"/>
        </w:rPr>
      </w:pPr>
      <w:r w:rsidRPr="0013572D">
        <w:rPr>
          <w:lang w:eastAsia="ar-SA"/>
        </w:rPr>
        <w:t>в 2016 году – 199 171,52 тыс. руб.;</w:t>
      </w:r>
    </w:p>
    <w:p w:rsidR="0013572D" w:rsidRPr="0013572D" w:rsidRDefault="0013572D" w:rsidP="0013572D">
      <w:pPr>
        <w:widowControl w:val="0"/>
        <w:ind w:firstLine="709"/>
        <w:jc w:val="both"/>
        <w:rPr>
          <w:lang w:eastAsia="ar-SA"/>
        </w:rPr>
      </w:pPr>
      <w:r w:rsidRPr="0013572D">
        <w:rPr>
          <w:lang w:eastAsia="ar-SA"/>
        </w:rPr>
        <w:t>в 2017 году – 158 303,65 тыс. руб.;</w:t>
      </w:r>
    </w:p>
    <w:p w:rsidR="0013572D" w:rsidRPr="0013572D" w:rsidRDefault="0013572D" w:rsidP="0013572D">
      <w:pPr>
        <w:widowControl w:val="0"/>
        <w:ind w:firstLine="709"/>
        <w:jc w:val="both"/>
        <w:rPr>
          <w:lang w:eastAsia="ar-SA"/>
        </w:rPr>
      </w:pPr>
      <w:r w:rsidRPr="0013572D">
        <w:rPr>
          <w:lang w:eastAsia="ar-SA"/>
        </w:rPr>
        <w:t>в 2018 году – 138 710,51 тыс. руб.;</w:t>
      </w:r>
    </w:p>
    <w:p w:rsidR="0013572D" w:rsidRPr="0013572D" w:rsidRDefault="0013572D" w:rsidP="0013572D">
      <w:pPr>
        <w:widowControl w:val="0"/>
        <w:ind w:firstLine="709"/>
        <w:jc w:val="both"/>
        <w:rPr>
          <w:lang w:eastAsia="ar-SA"/>
        </w:rPr>
      </w:pPr>
      <w:r w:rsidRPr="0013572D">
        <w:rPr>
          <w:lang w:eastAsia="ar-SA"/>
        </w:rPr>
        <w:t>в 2019 году – 65 842,0 тыс. руб.;</w:t>
      </w:r>
    </w:p>
    <w:p w:rsidR="0013572D" w:rsidRPr="0013572D" w:rsidRDefault="0013572D" w:rsidP="0013572D">
      <w:pPr>
        <w:widowControl w:val="0"/>
        <w:ind w:firstLine="709"/>
        <w:jc w:val="both"/>
        <w:rPr>
          <w:lang w:eastAsia="ar-SA"/>
        </w:rPr>
      </w:pPr>
      <w:r w:rsidRPr="0013572D">
        <w:rPr>
          <w:lang w:eastAsia="ar-SA"/>
        </w:rPr>
        <w:t>в 2020 году – 65 842,0 тыс. руб.;</w:t>
      </w:r>
    </w:p>
    <w:p w:rsidR="0013572D" w:rsidRPr="0013572D" w:rsidRDefault="0013572D" w:rsidP="0013572D">
      <w:pPr>
        <w:widowControl w:val="0"/>
        <w:ind w:firstLine="709"/>
        <w:jc w:val="both"/>
      </w:pPr>
      <w:r w:rsidRPr="0013572D">
        <w:t>за счет средств бюджета поселений:</w:t>
      </w:r>
    </w:p>
    <w:p w:rsidR="0013572D" w:rsidRPr="0013572D" w:rsidRDefault="0013572D" w:rsidP="0013572D">
      <w:pPr>
        <w:widowControl w:val="0"/>
        <w:ind w:firstLine="709"/>
        <w:jc w:val="both"/>
        <w:rPr>
          <w:sz w:val="24"/>
          <w:szCs w:val="24"/>
        </w:rPr>
      </w:pPr>
      <w:r w:rsidRPr="0013572D">
        <w:rPr>
          <w:lang w:eastAsia="ar-SA"/>
        </w:rPr>
        <w:t>в 2016 году – 0,00 тыс. руб.»</w:t>
      </w:r>
      <w:r>
        <w:rPr>
          <w:lang w:eastAsia="ar-SA"/>
        </w:rPr>
        <w:t>.</w:t>
      </w:r>
    </w:p>
    <w:p w:rsidR="0013572D" w:rsidRPr="0013572D" w:rsidRDefault="0013572D" w:rsidP="0013572D">
      <w:pPr>
        <w:widowControl w:val="0"/>
        <w:ind w:firstLine="709"/>
        <w:jc w:val="both"/>
      </w:pPr>
      <w:r w:rsidRPr="0013572D">
        <w:t xml:space="preserve">1.3. Пункт «Реализация мероприятия 1.3.9.» раздела </w:t>
      </w:r>
      <w:r w:rsidRPr="0013572D">
        <w:rPr>
          <w:lang w:val="en-US"/>
        </w:rPr>
        <w:t>IV</w:t>
      </w:r>
      <w:r w:rsidRPr="0013572D">
        <w:t xml:space="preserve">. </w:t>
      </w:r>
      <w:r>
        <w:t>«</w:t>
      </w:r>
      <w:r w:rsidRPr="0013572D">
        <w:t>Механизм ре</w:t>
      </w:r>
      <w:r w:rsidRPr="0013572D">
        <w:t>а</w:t>
      </w:r>
      <w:r w:rsidRPr="0013572D">
        <w:t>лизации муниципальной программы</w:t>
      </w:r>
      <w:r>
        <w:t>»</w:t>
      </w:r>
      <w:r w:rsidR="00F06651">
        <w:t>П</w:t>
      </w:r>
      <w:r w:rsidRPr="0013572D">
        <w:t>аспорта муниципальной программы «Развитие жилищно-коммунального комплекса и повышение энергетической эффективности вНижневартовском районе на 2014–2020 годы» изложить в н</w:t>
      </w:r>
      <w:r w:rsidRPr="0013572D">
        <w:t>о</w:t>
      </w:r>
      <w:r w:rsidRPr="0013572D">
        <w:t>вой редакции:</w:t>
      </w:r>
    </w:p>
    <w:p w:rsidR="0013572D" w:rsidRPr="0013572D" w:rsidRDefault="0013572D" w:rsidP="0013572D">
      <w:pPr>
        <w:widowControl w:val="0"/>
        <w:autoSpaceDE w:val="0"/>
        <w:autoSpaceDN w:val="0"/>
        <w:adjustRightInd w:val="0"/>
        <w:ind w:firstLine="709"/>
        <w:jc w:val="both"/>
        <w:rPr>
          <w:bCs/>
        </w:rPr>
      </w:pPr>
      <w:r w:rsidRPr="0013572D">
        <w:t xml:space="preserve">«Реализация мероприятия 1.3.9. будет осуществляться в соответствии </w:t>
      </w:r>
      <w:r w:rsidR="00F06651">
        <w:t xml:space="preserve">                   с </w:t>
      </w:r>
      <w:r w:rsidRPr="0013572D">
        <w:t>постановлением Правительства Ханты-Мансийского автономного округа – Югры от 09.10.2013 № 416-п</w:t>
      </w:r>
      <w:r w:rsidRPr="0013572D">
        <w:rPr>
          <w:bCs/>
        </w:rPr>
        <w:t xml:space="preserve"> « О государственной программе Ханты-</w:t>
      </w:r>
      <w:r w:rsidRPr="0013572D">
        <w:rPr>
          <w:bCs/>
        </w:rPr>
        <w:lastRenderedPageBreak/>
        <w:t>Мансийского автономного округа – Югры «Создание условий для эффективн</w:t>
      </w:r>
      <w:r w:rsidRPr="0013572D">
        <w:rPr>
          <w:bCs/>
        </w:rPr>
        <w:t>о</w:t>
      </w:r>
      <w:r w:rsidRPr="0013572D">
        <w:rPr>
          <w:bCs/>
        </w:rPr>
        <w:t>го и ответственного управления муниципальными финансами, повышения у</w:t>
      </w:r>
      <w:r w:rsidRPr="0013572D">
        <w:rPr>
          <w:bCs/>
        </w:rPr>
        <w:t>с</w:t>
      </w:r>
      <w:r w:rsidRPr="0013572D">
        <w:rPr>
          <w:bCs/>
        </w:rPr>
        <w:t>тойчивости местных бюджетов Ханты-Мансийского ав</w:t>
      </w:r>
      <w:r>
        <w:rPr>
          <w:bCs/>
        </w:rPr>
        <w:t>тономного округа – Ю</w:t>
      </w:r>
      <w:r>
        <w:rPr>
          <w:bCs/>
        </w:rPr>
        <w:t>г</w:t>
      </w:r>
      <w:r>
        <w:rPr>
          <w:bCs/>
        </w:rPr>
        <w:t>ры на 2014–</w:t>
      </w:r>
      <w:r w:rsidRPr="0013572D">
        <w:rPr>
          <w:bCs/>
        </w:rPr>
        <w:t>2020 годы», план</w:t>
      </w:r>
      <w:r w:rsidR="00F06651">
        <w:rPr>
          <w:bCs/>
        </w:rPr>
        <w:t>ом</w:t>
      </w:r>
      <w:r w:rsidRPr="0013572D">
        <w:rPr>
          <w:bCs/>
        </w:rPr>
        <w:t xml:space="preserve"> основных мероприятий по подготовке и пров</w:t>
      </w:r>
      <w:r w:rsidRPr="0013572D">
        <w:rPr>
          <w:bCs/>
        </w:rPr>
        <w:t>е</w:t>
      </w:r>
      <w:r w:rsidRPr="0013572D">
        <w:rPr>
          <w:bCs/>
        </w:rPr>
        <w:t>дению юбилейных дат населенных пунктов в 2016 году на межселенной терр</w:t>
      </w:r>
      <w:r w:rsidRPr="0013572D">
        <w:rPr>
          <w:bCs/>
        </w:rPr>
        <w:t>и</w:t>
      </w:r>
      <w:r w:rsidRPr="0013572D">
        <w:rPr>
          <w:bCs/>
        </w:rPr>
        <w:t>тории района.</w:t>
      </w:r>
    </w:p>
    <w:p w:rsidR="0013572D" w:rsidRPr="0013572D" w:rsidRDefault="0013572D" w:rsidP="0013572D">
      <w:pPr>
        <w:ind w:firstLine="709"/>
        <w:jc w:val="both"/>
      </w:pPr>
      <w:r w:rsidRPr="0013572D">
        <w:t>Субсидии из бюджета автономного округа предоставляются на софина</w:t>
      </w:r>
      <w:r w:rsidRPr="0013572D">
        <w:t>н</w:t>
      </w:r>
      <w:r w:rsidRPr="0013572D">
        <w:t>сирование расходов на реализацию мероприятий по установке объектов мон</w:t>
      </w:r>
      <w:r w:rsidRPr="0013572D">
        <w:t>у</w:t>
      </w:r>
      <w:r w:rsidRPr="0013572D">
        <w:t>ментально-декоративного искусства (памятники, монументы, памятные знаки, мемориальные доски, стелы, скульптурные композиции), обустройству и об</w:t>
      </w:r>
      <w:r w:rsidRPr="0013572D">
        <w:t>о</w:t>
      </w:r>
      <w:r w:rsidRPr="0013572D">
        <w:t>рудованию спортивных и детских площадок, парков, скверов, площадей, тр</w:t>
      </w:r>
      <w:r w:rsidRPr="0013572D">
        <w:t>о</w:t>
      </w:r>
      <w:r w:rsidRPr="0013572D">
        <w:t>туаров, проведению ремонтных работ фасадов зданий, культурно-исторических объектов к юбилейным датам населенных пунктов. Уровень софинансирования мероприятия за счет бюджета автономного округа составляет 99 процентов, уровень софинансирования за счет средств местного бюджета –1 процент.».</w:t>
      </w:r>
    </w:p>
    <w:p w:rsidR="0013572D" w:rsidRPr="0013572D" w:rsidRDefault="0013572D" w:rsidP="0013572D">
      <w:pPr>
        <w:ind w:firstLine="709"/>
        <w:jc w:val="both"/>
        <w:rPr>
          <w:bCs/>
        </w:rPr>
      </w:pPr>
      <w:r w:rsidRPr="0013572D">
        <w:t>1.</w:t>
      </w:r>
      <w:r w:rsidR="00332D68">
        <w:t>4</w:t>
      </w:r>
      <w:r w:rsidRPr="0013572D">
        <w:t>. Внести изменения в приложение 2 к муниципальной программе</w:t>
      </w:r>
      <w:r>
        <w:t>,</w:t>
      </w:r>
      <w:r w:rsidRPr="0013572D">
        <w:t xml:space="preserve"> и</w:t>
      </w:r>
      <w:r w:rsidRPr="0013572D">
        <w:t>з</w:t>
      </w:r>
      <w:r w:rsidRPr="0013572D">
        <w:t>ложив в новой редакции пункты: 1.1</w:t>
      </w:r>
      <w:r w:rsidR="00F06651">
        <w:t>.,</w:t>
      </w:r>
      <w:r w:rsidRPr="0013572D">
        <w:t xml:space="preserve"> 1.1.1</w:t>
      </w:r>
      <w:r w:rsidR="00F06651">
        <w:t>.,</w:t>
      </w:r>
      <w:r w:rsidRPr="0013572D">
        <w:t xml:space="preserve"> 1.1.2</w:t>
      </w:r>
      <w:r w:rsidR="00F06651">
        <w:t>.,</w:t>
      </w:r>
      <w:r w:rsidRPr="0013572D">
        <w:t xml:space="preserve"> 1.1.3</w:t>
      </w:r>
      <w:r w:rsidR="00F06651">
        <w:t>.,</w:t>
      </w:r>
      <w:r w:rsidRPr="0013572D">
        <w:t xml:space="preserve"> 1.1.5</w:t>
      </w:r>
      <w:r w:rsidR="00F06651">
        <w:t>., 1.1.6.,</w:t>
      </w:r>
      <w:r>
        <w:t xml:space="preserve"> 1.1.7</w:t>
      </w:r>
      <w:r w:rsidR="00F06651">
        <w:t>., 1.1.12., 1.1.16., 1.1.22., 1.1.23.,1.1.25., 1.1.30., 1.1.34., 1.1.36., 1.1.37., 1.1.38.,</w:t>
      </w:r>
      <w:r w:rsidRPr="0013572D">
        <w:t xml:space="preserve"> Ит</w:t>
      </w:r>
      <w:r w:rsidRPr="0013572D">
        <w:t>о</w:t>
      </w:r>
      <w:r w:rsidRPr="0013572D">
        <w:t>го по меро</w:t>
      </w:r>
      <w:r w:rsidR="00F06651">
        <w:t>приятию 1.1.,</w:t>
      </w:r>
      <w:r w:rsidRPr="0013572D">
        <w:t xml:space="preserve"> 1.2</w:t>
      </w:r>
      <w:r w:rsidR="00F06651">
        <w:t>., 1.2.63., 1.2.76.,</w:t>
      </w:r>
      <w:r w:rsidRPr="0013572D">
        <w:t xml:space="preserve"> 1.2.85</w:t>
      </w:r>
      <w:r w:rsidR="00F06651">
        <w:t>.</w:t>
      </w:r>
      <w:r w:rsidRPr="0013572D">
        <w:t>–</w:t>
      </w:r>
      <w:r>
        <w:t>1.2.104</w:t>
      </w:r>
      <w:r w:rsidR="00F06651">
        <w:t>.,</w:t>
      </w:r>
      <w:r w:rsidRPr="0013572D">
        <w:t xml:space="preserve"> Итого по мер</w:t>
      </w:r>
      <w:r w:rsidRPr="0013572D">
        <w:t>о</w:t>
      </w:r>
      <w:r w:rsidRPr="0013572D">
        <w:t>прияти</w:t>
      </w:r>
      <w:r>
        <w:t>ю</w:t>
      </w:r>
      <w:r w:rsidRPr="0013572D">
        <w:t>. 1.2</w:t>
      </w:r>
      <w:r w:rsidR="00F06651">
        <w:t>.,</w:t>
      </w:r>
      <w:r w:rsidRPr="0013572D">
        <w:t xml:space="preserve"> 1.3</w:t>
      </w:r>
      <w:r w:rsidR="00F06651">
        <w:t>.,</w:t>
      </w:r>
      <w:r w:rsidRPr="0013572D">
        <w:t xml:space="preserve"> 1.3.2</w:t>
      </w:r>
      <w:r w:rsidR="00F06651">
        <w:t>.,</w:t>
      </w:r>
      <w:r w:rsidRPr="0013572D">
        <w:t xml:space="preserve"> 1.3.9</w:t>
      </w:r>
      <w:r w:rsidR="00F06651">
        <w:t>.,</w:t>
      </w:r>
      <w:r w:rsidRPr="0013572D">
        <w:t xml:space="preserve"> 1.3.10</w:t>
      </w:r>
      <w:r w:rsidR="00F06651">
        <w:t>.,</w:t>
      </w:r>
      <w:r w:rsidRPr="0013572D">
        <w:t xml:space="preserve"> 1.3.11</w:t>
      </w:r>
      <w:r w:rsidR="00F06651">
        <w:t>.,</w:t>
      </w:r>
      <w:r w:rsidRPr="0013572D">
        <w:t xml:space="preserve"> Итого по мероприятию 1.3</w:t>
      </w:r>
      <w:r w:rsidR="00F06651">
        <w:t>., 1.4., 1.4.1.,</w:t>
      </w:r>
      <w:r w:rsidRPr="0013572D">
        <w:t>Итого по мероприяти</w:t>
      </w:r>
      <w:r>
        <w:t>ю</w:t>
      </w:r>
      <w:r w:rsidR="00F06651">
        <w:t>. 1.4, Итого поПодпрограмме 1., 3.1., 3.1.2.,</w:t>
      </w:r>
      <w:r w:rsidRPr="0013572D">
        <w:t xml:space="preserve"> Итого по мероприя</w:t>
      </w:r>
      <w:r w:rsidR="00F06651">
        <w:t>тию 3.1., Итого по Подпрограмме 3,</w:t>
      </w:r>
      <w:r w:rsidRPr="0013572D">
        <w:t xml:space="preserve"> всего по муниципальной Пр</w:t>
      </w:r>
      <w:r w:rsidRPr="0013572D">
        <w:t>о</w:t>
      </w:r>
      <w:r w:rsidRPr="0013572D">
        <w:t xml:space="preserve">грамме; в том числе: </w:t>
      </w:r>
      <w:r w:rsidRPr="0013572D">
        <w:rPr>
          <w:bCs/>
        </w:rPr>
        <w:t xml:space="preserve">инвестиции в объекты государственной и муниципальной собственности,прочие расходы; в том числе по исполнителям: </w:t>
      </w:r>
      <w:r w:rsidR="00F06651">
        <w:rPr>
          <w:bCs/>
        </w:rPr>
        <w:t>м</w:t>
      </w:r>
      <w:r w:rsidRPr="0013572D">
        <w:rPr>
          <w:bCs/>
        </w:rPr>
        <w:t xml:space="preserve">униципальное казенное учреждение «Управление капитального строительства по застройке Нижневартовского района», </w:t>
      </w:r>
      <w:r w:rsidR="00F06651">
        <w:rPr>
          <w:bCs/>
        </w:rPr>
        <w:t>о</w:t>
      </w:r>
      <w:r w:rsidRPr="0013572D">
        <w:rPr>
          <w:bCs/>
        </w:rPr>
        <w:t>тдел жилищно-коммунального хозяйства, энерг</w:t>
      </w:r>
      <w:r w:rsidRPr="0013572D">
        <w:rPr>
          <w:bCs/>
        </w:rPr>
        <w:t>е</w:t>
      </w:r>
      <w:r w:rsidRPr="0013572D">
        <w:rPr>
          <w:bCs/>
        </w:rPr>
        <w:t>тики и строительства, управление архитектуры и градостроительства админ</w:t>
      </w:r>
      <w:r w:rsidRPr="0013572D">
        <w:rPr>
          <w:bCs/>
        </w:rPr>
        <w:t>и</w:t>
      </w:r>
      <w:r w:rsidRPr="0013572D">
        <w:rPr>
          <w:bCs/>
        </w:rPr>
        <w:t>страции райо</w:t>
      </w:r>
      <w:r w:rsidR="00F06651">
        <w:rPr>
          <w:bCs/>
        </w:rPr>
        <w:t>на</w:t>
      </w:r>
      <w:r w:rsidRPr="0013572D">
        <w:rPr>
          <w:bCs/>
        </w:rPr>
        <w:t xml:space="preserve"> согласно приложению к постановлению.</w:t>
      </w:r>
    </w:p>
    <w:p w:rsidR="0013572D" w:rsidRPr="0013572D" w:rsidRDefault="0013572D" w:rsidP="0013572D">
      <w:pPr>
        <w:widowControl w:val="0"/>
        <w:ind w:firstLine="709"/>
        <w:jc w:val="both"/>
      </w:pPr>
    </w:p>
    <w:p w:rsidR="0013572D" w:rsidRDefault="00F06651" w:rsidP="0013572D">
      <w:pPr>
        <w:widowControl w:val="0"/>
        <w:ind w:firstLine="709"/>
        <w:jc w:val="both"/>
      </w:pPr>
      <w:r>
        <w:t>2</w:t>
      </w:r>
      <w:r w:rsidR="0013572D" w:rsidRPr="0013572D">
        <w:t>.</w:t>
      </w:r>
      <w:r>
        <w:t xml:space="preserve"> Пресс-службе администрации района (Л.А. Лысенко) </w:t>
      </w:r>
      <w:r w:rsidR="0013572D" w:rsidRPr="0013572D">
        <w:t>опубликовать п</w:t>
      </w:r>
      <w:r w:rsidR="0013572D" w:rsidRPr="0013572D">
        <w:t>о</w:t>
      </w:r>
      <w:r w:rsidR="0013572D" w:rsidRPr="0013572D">
        <w:t xml:space="preserve">становление в </w:t>
      </w:r>
      <w:r>
        <w:t xml:space="preserve">районной </w:t>
      </w:r>
      <w:r w:rsidR="0013572D" w:rsidRPr="0013572D">
        <w:t xml:space="preserve">газете </w:t>
      </w:r>
      <w:r>
        <w:t>«Н</w:t>
      </w:r>
      <w:r w:rsidR="0013572D" w:rsidRPr="0013572D">
        <w:t>овости Приобья</w:t>
      </w:r>
      <w:r>
        <w:t>»</w:t>
      </w:r>
      <w:r w:rsidR="0013572D" w:rsidRPr="0013572D">
        <w:t>.</w:t>
      </w:r>
    </w:p>
    <w:p w:rsidR="00F06651" w:rsidRPr="0013572D" w:rsidRDefault="00F06651" w:rsidP="0013572D">
      <w:pPr>
        <w:widowControl w:val="0"/>
        <w:ind w:firstLine="709"/>
        <w:jc w:val="both"/>
      </w:pPr>
    </w:p>
    <w:p w:rsidR="0013572D" w:rsidRPr="0013572D" w:rsidRDefault="00F06651" w:rsidP="0013572D">
      <w:pPr>
        <w:widowControl w:val="0"/>
        <w:ind w:firstLine="709"/>
        <w:jc w:val="both"/>
      </w:pPr>
      <w:r>
        <w:t>3</w:t>
      </w:r>
      <w:r w:rsidR="0013572D" w:rsidRPr="0013572D">
        <w:t>. Постановление вступает в силу после его официального опубликования (обнародования).</w:t>
      </w:r>
    </w:p>
    <w:p w:rsidR="0013572D" w:rsidRPr="00F06651" w:rsidRDefault="0013572D" w:rsidP="0013572D">
      <w:pPr>
        <w:widowControl w:val="0"/>
        <w:ind w:firstLine="709"/>
        <w:jc w:val="both"/>
      </w:pPr>
    </w:p>
    <w:p w:rsidR="0013572D" w:rsidRPr="0013572D" w:rsidRDefault="00F06651" w:rsidP="0013572D">
      <w:pPr>
        <w:widowControl w:val="0"/>
        <w:autoSpaceDE w:val="0"/>
        <w:autoSpaceDN w:val="0"/>
        <w:adjustRightInd w:val="0"/>
        <w:ind w:firstLine="709"/>
        <w:jc w:val="both"/>
      </w:pPr>
      <w:r>
        <w:t>4</w:t>
      </w:r>
      <w:r w:rsidR="0013572D" w:rsidRPr="0013572D">
        <w:t>. Контроль за выполнением постановления возложить на заместителя главы администрации района по жилищно-коммунальному хозяйству и стро</w:t>
      </w:r>
      <w:r w:rsidR="0013572D" w:rsidRPr="0013572D">
        <w:t>и</w:t>
      </w:r>
      <w:r w:rsidR="0013572D" w:rsidRPr="0013572D">
        <w:t>тельству А.Ю. Бурылова.</w:t>
      </w:r>
    </w:p>
    <w:p w:rsidR="0013572D" w:rsidRDefault="0013572D" w:rsidP="0013572D">
      <w:pPr>
        <w:jc w:val="both"/>
      </w:pPr>
    </w:p>
    <w:p w:rsidR="00F06651" w:rsidRPr="0013572D" w:rsidRDefault="00F06651" w:rsidP="0013572D">
      <w:pPr>
        <w:jc w:val="both"/>
      </w:pPr>
    </w:p>
    <w:p w:rsidR="0013572D" w:rsidRPr="0013572D" w:rsidRDefault="0013572D" w:rsidP="0013572D">
      <w:pPr>
        <w:jc w:val="both"/>
      </w:pPr>
    </w:p>
    <w:p w:rsidR="00B02CA8" w:rsidRPr="00DD4052" w:rsidRDefault="00B02CA8" w:rsidP="00B02CA8">
      <w:pPr>
        <w:jc w:val="both"/>
      </w:pPr>
      <w:r w:rsidRPr="00DD4052">
        <w:t xml:space="preserve">Исполняющий обязанности </w:t>
      </w:r>
    </w:p>
    <w:p w:rsidR="00B02CA8" w:rsidRDefault="00B02CA8" w:rsidP="00B02CA8">
      <w:pPr>
        <w:rPr>
          <w:szCs w:val="30"/>
        </w:rPr>
      </w:pPr>
      <w:r w:rsidRPr="00DD4052">
        <w:t>главы администрации района                                                       Т.А. Колокольцева</w:t>
      </w:r>
    </w:p>
    <w:p w:rsidR="00B02CA8" w:rsidRDefault="00B02CA8" w:rsidP="00B02CA8">
      <w:pPr>
        <w:ind w:left="360" w:firstLine="540"/>
        <w:jc w:val="right"/>
      </w:pPr>
    </w:p>
    <w:p w:rsidR="0013572D" w:rsidRDefault="0013572D" w:rsidP="00EA027B">
      <w:pPr>
        <w:ind w:left="360" w:firstLine="540"/>
        <w:jc w:val="right"/>
        <w:sectPr w:rsidR="0013572D" w:rsidSect="002413B5">
          <w:headerReference w:type="default" r:id="rId9"/>
          <w:pgSz w:w="11904" w:h="16836"/>
          <w:pgMar w:top="1134" w:right="567" w:bottom="1134" w:left="1701" w:header="720" w:footer="720" w:gutter="0"/>
          <w:cols w:space="720"/>
          <w:titlePg/>
          <w:docGrid w:linePitch="326"/>
        </w:sectPr>
      </w:pPr>
    </w:p>
    <w:p w:rsidR="0013572D" w:rsidRPr="0013572D" w:rsidRDefault="00332D68" w:rsidP="0013572D">
      <w:pPr>
        <w:ind w:firstLine="10065"/>
      </w:pPr>
      <w:r>
        <w:lastRenderedPageBreak/>
        <w:t xml:space="preserve">Приложение </w:t>
      </w:r>
      <w:r w:rsidR="0013572D" w:rsidRPr="0013572D">
        <w:t xml:space="preserve">к постановлению </w:t>
      </w:r>
    </w:p>
    <w:p w:rsidR="0013572D" w:rsidRPr="0013572D" w:rsidRDefault="0013572D" w:rsidP="0013572D">
      <w:pPr>
        <w:ind w:firstLine="10065"/>
      </w:pPr>
      <w:r w:rsidRPr="0013572D">
        <w:t>администрации района</w:t>
      </w:r>
    </w:p>
    <w:p w:rsidR="0013572D" w:rsidRPr="0013572D" w:rsidRDefault="0013572D" w:rsidP="0013572D">
      <w:pPr>
        <w:ind w:firstLine="10065"/>
      </w:pPr>
      <w:r w:rsidRPr="0013572D">
        <w:t xml:space="preserve">от </w:t>
      </w:r>
      <w:r w:rsidR="00DD4B0E">
        <w:t>16.02.2016</w:t>
      </w:r>
      <w:r w:rsidRPr="0013572D">
        <w:t xml:space="preserve"> № </w:t>
      </w:r>
      <w:r w:rsidR="00DD4B0E">
        <w:t>360</w:t>
      </w:r>
    </w:p>
    <w:p w:rsidR="0013572D" w:rsidRPr="0013572D" w:rsidRDefault="0013572D" w:rsidP="0013572D"/>
    <w:p w:rsidR="0013572D" w:rsidRPr="0013572D" w:rsidRDefault="0013572D" w:rsidP="0013572D"/>
    <w:p w:rsidR="0013572D" w:rsidRPr="0013572D" w:rsidRDefault="0013572D" w:rsidP="0013572D">
      <w:pPr>
        <w:jc w:val="center"/>
        <w:rPr>
          <w:b/>
        </w:rPr>
      </w:pPr>
      <w:r w:rsidRPr="0013572D">
        <w:rPr>
          <w:b/>
        </w:rPr>
        <w:t>Изменения</w:t>
      </w:r>
      <w:r w:rsidR="00F06651">
        <w:rPr>
          <w:b/>
        </w:rPr>
        <w:t>, которые вносятся</w:t>
      </w:r>
      <w:r w:rsidRPr="0013572D">
        <w:rPr>
          <w:b/>
        </w:rPr>
        <w:t xml:space="preserve"> в приложение 2 к муниципальной программе</w:t>
      </w:r>
    </w:p>
    <w:p w:rsidR="0013572D" w:rsidRPr="0013572D" w:rsidRDefault="0013572D" w:rsidP="0013572D">
      <w:pPr>
        <w:jc w:val="center"/>
        <w:rPr>
          <w:b/>
        </w:rPr>
      </w:pPr>
      <w:r w:rsidRPr="0013572D">
        <w:rPr>
          <w:b/>
        </w:rPr>
        <w:t>«Развитие жилищно-коммунального комплекса и повышение энергетической эффективности</w:t>
      </w:r>
    </w:p>
    <w:p w:rsidR="0013572D" w:rsidRPr="0013572D" w:rsidRDefault="0013572D" w:rsidP="0013572D">
      <w:pPr>
        <w:jc w:val="center"/>
        <w:rPr>
          <w:b/>
        </w:rPr>
      </w:pPr>
      <w:r w:rsidRPr="0013572D">
        <w:rPr>
          <w:b/>
        </w:rPr>
        <w:t>вНижневартовском районе на 2014−2020 годы»</w:t>
      </w:r>
    </w:p>
    <w:p w:rsidR="0013572D" w:rsidRPr="00F06651" w:rsidRDefault="0013572D" w:rsidP="0013572D">
      <w:pPr>
        <w:rPr>
          <w:sz w:val="24"/>
          <w:szCs w:val="24"/>
        </w:rPr>
      </w:pPr>
    </w:p>
    <w:tbl>
      <w:tblPr>
        <w:tblW w:w="15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84"/>
        <w:gridCol w:w="1133"/>
        <w:gridCol w:w="142"/>
        <w:gridCol w:w="1134"/>
        <w:gridCol w:w="850"/>
        <w:gridCol w:w="851"/>
        <w:gridCol w:w="1136"/>
        <w:gridCol w:w="424"/>
        <w:gridCol w:w="1216"/>
        <w:gridCol w:w="1200"/>
        <w:gridCol w:w="1520"/>
        <w:gridCol w:w="1160"/>
        <w:gridCol w:w="1140"/>
        <w:gridCol w:w="1140"/>
        <w:gridCol w:w="1140"/>
      </w:tblGrid>
      <w:tr w:rsidR="0013572D" w:rsidRPr="00CA6656" w:rsidTr="00350CE3">
        <w:trPr>
          <w:trHeight w:val="300"/>
        </w:trPr>
        <w:tc>
          <w:tcPr>
            <w:tcW w:w="724" w:type="dxa"/>
            <w:vMerge w:val="restart"/>
            <w:shd w:val="clear" w:color="auto" w:fill="auto"/>
            <w:noWrap/>
            <w:hideMark/>
          </w:tcPr>
          <w:p w:rsidR="0013572D" w:rsidRPr="00CA6656" w:rsidRDefault="0013572D" w:rsidP="0013572D">
            <w:pPr>
              <w:jc w:val="center"/>
              <w:rPr>
                <w:b/>
                <w:sz w:val="24"/>
                <w:szCs w:val="24"/>
              </w:rPr>
            </w:pPr>
            <w:r w:rsidRPr="00CA6656">
              <w:rPr>
                <w:b/>
                <w:sz w:val="24"/>
                <w:szCs w:val="24"/>
              </w:rPr>
              <w:t>№ п/п</w:t>
            </w:r>
          </w:p>
        </w:tc>
        <w:tc>
          <w:tcPr>
            <w:tcW w:w="1417" w:type="dxa"/>
            <w:gridSpan w:val="2"/>
            <w:vMerge w:val="restart"/>
            <w:shd w:val="clear" w:color="auto" w:fill="auto"/>
            <w:hideMark/>
          </w:tcPr>
          <w:p w:rsidR="00F06651" w:rsidRPr="00CA6656" w:rsidRDefault="0013572D" w:rsidP="0013572D">
            <w:pPr>
              <w:jc w:val="center"/>
              <w:rPr>
                <w:b/>
                <w:sz w:val="24"/>
                <w:szCs w:val="24"/>
              </w:rPr>
            </w:pPr>
            <w:r w:rsidRPr="00CA6656">
              <w:rPr>
                <w:b/>
                <w:sz w:val="24"/>
                <w:szCs w:val="24"/>
              </w:rPr>
              <w:t>Наимен</w:t>
            </w:r>
            <w:r w:rsidRPr="00CA6656">
              <w:rPr>
                <w:b/>
                <w:sz w:val="24"/>
                <w:szCs w:val="24"/>
              </w:rPr>
              <w:t>о</w:t>
            </w:r>
            <w:r w:rsidRPr="00CA6656">
              <w:rPr>
                <w:b/>
                <w:sz w:val="24"/>
                <w:szCs w:val="24"/>
              </w:rPr>
              <w:t>вание о</w:t>
            </w:r>
            <w:r w:rsidRPr="00CA6656">
              <w:rPr>
                <w:b/>
                <w:sz w:val="24"/>
                <w:szCs w:val="24"/>
              </w:rPr>
              <w:t>с</w:t>
            </w:r>
            <w:r w:rsidRPr="00CA6656">
              <w:rPr>
                <w:b/>
                <w:sz w:val="24"/>
                <w:szCs w:val="24"/>
              </w:rPr>
              <w:t xml:space="preserve">новного </w:t>
            </w:r>
            <w:r w:rsidR="00F06651" w:rsidRPr="00CA6656">
              <w:rPr>
                <w:b/>
                <w:sz w:val="24"/>
                <w:szCs w:val="24"/>
              </w:rPr>
              <w:t>меропри</w:t>
            </w:r>
            <w:r w:rsidR="00F06651" w:rsidRPr="00CA6656">
              <w:rPr>
                <w:b/>
                <w:sz w:val="24"/>
                <w:szCs w:val="24"/>
              </w:rPr>
              <w:t>я</w:t>
            </w:r>
            <w:r w:rsidR="00F06651" w:rsidRPr="00CA6656">
              <w:rPr>
                <w:b/>
                <w:sz w:val="24"/>
                <w:szCs w:val="24"/>
              </w:rPr>
              <w:t>тиямун</w:t>
            </w:r>
            <w:r w:rsidR="00F06651" w:rsidRPr="00CA6656">
              <w:rPr>
                <w:b/>
                <w:sz w:val="24"/>
                <w:szCs w:val="24"/>
              </w:rPr>
              <w:t>и</w:t>
            </w:r>
            <w:r w:rsidR="00F06651" w:rsidRPr="00CA6656">
              <w:rPr>
                <w:b/>
                <w:sz w:val="24"/>
                <w:szCs w:val="24"/>
              </w:rPr>
              <w:t>ципальной</w:t>
            </w:r>
            <w:r w:rsidRPr="00CA6656">
              <w:rPr>
                <w:b/>
                <w:sz w:val="24"/>
                <w:szCs w:val="24"/>
              </w:rPr>
              <w:t xml:space="preserve"> програ</w:t>
            </w:r>
            <w:r w:rsidRPr="00CA6656">
              <w:rPr>
                <w:b/>
                <w:sz w:val="24"/>
                <w:szCs w:val="24"/>
              </w:rPr>
              <w:t>м</w:t>
            </w:r>
            <w:r w:rsidRPr="00CA6656">
              <w:rPr>
                <w:b/>
                <w:sz w:val="24"/>
                <w:szCs w:val="24"/>
              </w:rPr>
              <w:t>мы (на-именов</w:t>
            </w:r>
            <w:r w:rsidRPr="00CA6656">
              <w:rPr>
                <w:b/>
                <w:sz w:val="24"/>
                <w:szCs w:val="24"/>
              </w:rPr>
              <w:t>а</w:t>
            </w:r>
            <w:r w:rsidRPr="00CA6656">
              <w:rPr>
                <w:b/>
                <w:sz w:val="24"/>
                <w:szCs w:val="24"/>
              </w:rPr>
              <w:t>ние мер</w:t>
            </w:r>
            <w:r w:rsidRPr="00CA6656">
              <w:rPr>
                <w:b/>
                <w:sz w:val="24"/>
                <w:szCs w:val="24"/>
              </w:rPr>
              <w:t>о</w:t>
            </w:r>
            <w:r w:rsidRPr="00CA6656">
              <w:rPr>
                <w:b/>
                <w:sz w:val="24"/>
                <w:szCs w:val="24"/>
              </w:rPr>
              <w:t>прия</w:t>
            </w:r>
            <w:r w:rsidR="00F06651" w:rsidRPr="00CA6656">
              <w:rPr>
                <w:b/>
                <w:sz w:val="24"/>
                <w:szCs w:val="24"/>
              </w:rPr>
              <w:t>тия</w:t>
            </w:r>
            <w:r w:rsidRPr="00CA6656">
              <w:rPr>
                <w:b/>
                <w:sz w:val="24"/>
                <w:szCs w:val="24"/>
              </w:rPr>
              <w:t>/</w:t>
            </w:r>
          </w:p>
          <w:p w:rsidR="0013572D" w:rsidRPr="00CA6656" w:rsidRDefault="0013572D" w:rsidP="0013572D">
            <w:pPr>
              <w:jc w:val="center"/>
              <w:rPr>
                <w:b/>
                <w:sz w:val="24"/>
                <w:szCs w:val="24"/>
              </w:rPr>
            </w:pPr>
            <w:r w:rsidRPr="00CA6656">
              <w:rPr>
                <w:b/>
                <w:sz w:val="24"/>
                <w:szCs w:val="24"/>
              </w:rPr>
              <w:t>объекта)</w:t>
            </w:r>
          </w:p>
        </w:tc>
        <w:tc>
          <w:tcPr>
            <w:tcW w:w="1276" w:type="dxa"/>
            <w:gridSpan w:val="2"/>
            <w:vMerge w:val="restart"/>
            <w:shd w:val="clear" w:color="auto" w:fill="auto"/>
            <w:hideMark/>
          </w:tcPr>
          <w:p w:rsidR="0013572D" w:rsidRPr="00CA6656" w:rsidRDefault="0013572D" w:rsidP="0013572D">
            <w:pPr>
              <w:jc w:val="center"/>
              <w:rPr>
                <w:b/>
                <w:sz w:val="24"/>
                <w:szCs w:val="24"/>
              </w:rPr>
            </w:pPr>
            <w:r w:rsidRPr="00CA6656">
              <w:rPr>
                <w:b/>
                <w:sz w:val="24"/>
                <w:szCs w:val="24"/>
              </w:rPr>
              <w:t>Ответс</w:t>
            </w:r>
            <w:r w:rsidRPr="00CA6656">
              <w:rPr>
                <w:b/>
                <w:sz w:val="24"/>
                <w:szCs w:val="24"/>
              </w:rPr>
              <w:t>т</w:t>
            </w:r>
            <w:r w:rsidRPr="00CA6656">
              <w:rPr>
                <w:b/>
                <w:sz w:val="24"/>
                <w:szCs w:val="24"/>
              </w:rPr>
              <w:t>венный исполн</w:t>
            </w:r>
            <w:r w:rsidRPr="00CA6656">
              <w:rPr>
                <w:b/>
                <w:sz w:val="24"/>
                <w:szCs w:val="24"/>
              </w:rPr>
              <w:t>и</w:t>
            </w:r>
            <w:r w:rsidRPr="00CA6656">
              <w:rPr>
                <w:b/>
                <w:sz w:val="24"/>
                <w:szCs w:val="24"/>
              </w:rPr>
              <w:t>тель/ с</w:t>
            </w:r>
            <w:r w:rsidRPr="00CA6656">
              <w:rPr>
                <w:b/>
                <w:sz w:val="24"/>
                <w:szCs w:val="24"/>
              </w:rPr>
              <w:t>о</w:t>
            </w:r>
            <w:r w:rsidRPr="00CA6656">
              <w:rPr>
                <w:b/>
                <w:sz w:val="24"/>
                <w:szCs w:val="24"/>
              </w:rPr>
              <w:t>исполн</w:t>
            </w:r>
            <w:r w:rsidRPr="00CA6656">
              <w:rPr>
                <w:b/>
                <w:sz w:val="24"/>
                <w:szCs w:val="24"/>
              </w:rPr>
              <w:t>и</w:t>
            </w:r>
            <w:r w:rsidRPr="00CA6656">
              <w:rPr>
                <w:b/>
                <w:sz w:val="24"/>
                <w:szCs w:val="24"/>
              </w:rPr>
              <w:t>тель</w:t>
            </w:r>
          </w:p>
        </w:tc>
        <w:tc>
          <w:tcPr>
            <w:tcW w:w="850" w:type="dxa"/>
            <w:vMerge w:val="restart"/>
            <w:shd w:val="clear" w:color="auto" w:fill="auto"/>
            <w:hideMark/>
          </w:tcPr>
          <w:p w:rsidR="0013572D" w:rsidRPr="00CA6656" w:rsidRDefault="0013572D" w:rsidP="0013572D">
            <w:pPr>
              <w:jc w:val="center"/>
              <w:rPr>
                <w:b/>
                <w:sz w:val="24"/>
                <w:szCs w:val="24"/>
              </w:rPr>
            </w:pPr>
            <w:r w:rsidRPr="00CA6656">
              <w:rPr>
                <w:b/>
                <w:sz w:val="24"/>
                <w:szCs w:val="24"/>
              </w:rPr>
              <w:t>И</w:t>
            </w:r>
            <w:r w:rsidRPr="00CA6656">
              <w:rPr>
                <w:b/>
                <w:sz w:val="24"/>
                <w:szCs w:val="24"/>
              </w:rPr>
              <w:t>с</w:t>
            </w:r>
            <w:r w:rsidRPr="00CA6656">
              <w:rPr>
                <w:b/>
                <w:sz w:val="24"/>
                <w:szCs w:val="24"/>
              </w:rPr>
              <w:t>то</w:t>
            </w:r>
            <w:r w:rsidRPr="00CA6656">
              <w:rPr>
                <w:b/>
                <w:sz w:val="24"/>
                <w:szCs w:val="24"/>
              </w:rPr>
              <w:t>ч</w:t>
            </w:r>
            <w:r w:rsidRPr="00CA6656">
              <w:rPr>
                <w:b/>
                <w:sz w:val="24"/>
                <w:szCs w:val="24"/>
              </w:rPr>
              <w:t>ник ф</w:t>
            </w:r>
            <w:r w:rsidRPr="00CA6656">
              <w:rPr>
                <w:b/>
                <w:sz w:val="24"/>
                <w:szCs w:val="24"/>
              </w:rPr>
              <w:t>и</w:t>
            </w:r>
            <w:r w:rsidRPr="00CA6656">
              <w:rPr>
                <w:b/>
                <w:sz w:val="24"/>
                <w:szCs w:val="24"/>
              </w:rPr>
              <w:t>на</w:t>
            </w:r>
            <w:r w:rsidRPr="00CA6656">
              <w:rPr>
                <w:b/>
                <w:sz w:val="24"/>
                <w:szCs w:val="24"/>
              </w:rPr>
              <w:t>н</w:t>
            </w:r>
            <w:r w:rsidRPr="00CA6656">
              <w:rPr>
                <w:b/>
                <w:sz w:val="24"/>
                <w:szCs w:val="24"/>
              </w:rPr>
              <w:t>сир</w:t>
            </w:r>
            <w:r w:rsidRPr="00CA6656">
              <w:rPr>
                <w:b/>
                <w:sz w:val="24"/>
                <w:szCs w:val="24"/>
              </w:rPr>
              <w:t>о</w:t>
            </w:r>
            <w:r w:rsidRPr="00CA6656">
              <w:rPr>
                <w:b/>
                <w:sz w:val="24"/>
                <w:szCs w:val="24"/>
              </w:rPr>
              <w:t>в</w:t>
            </w:r>
            <w:r w:rsidRPr="00CA6656">
              <w:rPr>
                <w:b/>
                <w:sz w:val="24"/>
                <w:szCs w:val="24"/>
              </w:rPr>
              <w:t>а</w:t>
            </w:r>
            <w:r w:rsidRPr="00CA6656">
              <w:rPr>
                <w:b/>
                <w:sz w:val="24"/>
                <w:szCs w:val="24"/>
              </w:rPr>
              <w:t>ния</w:t>
            </w:r>
          </w:p>
        </w:tc>
        <w:tc>
          <w:tcPr>
            <w:tcW w:w="851" w:type="dxa"/>
            <w:vMerge w:val="restart"/>
            <w:shd w:val="clear" w:color="auto" w:fill="auto"/>
            <w:hideMark/>
          </w:tcPr>
          <w:p w:rsidR="0013572D" w:rsidRPr="00CA6656" w:rsidRDefault="0013572D" w:rsidP="0013572D">
            <w:pPr>
              <w:jc w:val="center"/>
              <w:rPr>
                <w:b/>
                <w:sz w:val="24"/>
                <w:szCs w:val="24"/>
              </w:rPr>
            </w:pPr>
            <w:r w:rsidRPr="00CA6656">
              <w:rPr>
                <w:b/>
                <w:sz w:val="24"/>
                <w:szCs w:val="24"/>
              </w:rPr>
              <w:t>Н</w:t>
            </w:r>
            <w:r w:rsidRPr="00CA6656">
              <w:rPr>
                <w:b/>
                <w:sz w:val="24"/>
                <w:szCs w:val="24"/>
              </w:rPr>
              <w:t>о</w:t>
            </w:r>
            <w:r w:rsidRPr="00CA6656">
              <w:rPr>
                <w:b/>
                <w:sz w:val="24"/>
                <w:szCs w:val="24"/>
              </w:rPr>
              <w:t>м</w:t>
            </w:r>
            <w:r w:rsidR="00F06651" w:rsidRPr="00CA6656">
              <w:rPr>
                <w:b/>
                <w:sz w:val="24"/>
                <w:szCs w:val="24"/>
              </w:rPr>
              <w:t>ер пок</w:t>
            </w:r>
            <w:r w:rsidR="00F06651" w:rsidRPr="00CA6656">
              <w:rPr>
                <w:b/>
                <w:sz w:val="24"/>
                <w:szCs w:val="24"/>
              </w:rPr>
              <w:t>а</w:t>
            </w:r>
            <w:r w:rsidR="00F06651" w:rsidRPr="00CA6656">
              <w:rPr>
                <w:b/>
                <w:sz w:val="24"/>
                <w:szCs w:val="24"/>
              </w:rPr>
              <w:t>за-теля из та</w:t>
            </w:r>
            <w:r w:rsidR="00F06651" w:rsidRPr="00CA6656">
              <w:rPr>
                <w:b/>
                <w:sz w:val="24"/>
                <w:szCs w:val="24"/>
              </w:rPr>
              <w:t>б</w:t>
            </w:r>
            <w:r w:rsidR="00F06651" w:rsidRPr="00CA6656">
              <w:rPr>
                <w:b/>
                <w:sz w:val="24"/>
                <w:szCs w:val="24"/>
              </w:rPr>
              <w:t>лицы «Ц</w:t>
            </w:r>
            <w:r w:rsidR="00F06651" w:rsidRPr="00CA6656">
              <w:rPr>
                <w:b/>
                <w:sz w:val="24"/>
                <w:szCs w:val="24"/>
              </w:rPr>
              <w:t>е</w:t>
            </w:r>
            <w:r w:rsidR="00F06651" w:rsidRPr="00CA6656">
              <w:rPr>
                <w:b/>
                <w:sz w:val="24"/>
                <w:szCs w:val="24"/>
              </w:rPr>
              <w:t>л</w:t>
            </w:r>
            <w:r w:rsidR="00F06651" w:rsidRPr="00CA6656">
              <w:rPr>
                <w:b/>
                <w:sz w:val="24"/>
                <w:szCs w:val="24"/>
              </w:rPr>
              <w:t>е</w:t>
            </w:r>
            <w:r w:rsidRPr="00CA6656">
              <w:rPr>
                <w:b/>
                <w:sz w:val="24"/>
                <w:szCs w:val="24"/>
              </w:rPr>
              <w:t>вых пок</w:t>
            </w:r>
            <w:r w:rsidRPr="00CA6656">
              <w:rPr>
                <w:b/>
                <w:sz w:val="24"/>
                <w:szCs w:val="24"/>
              </w:rPr>
              <w:t>а</w:t>
            </w:r>
            <w:r w:rsidRPr="00CA6656">
              <w:rPr>
                <w:b/>
                <w:sz w:val="24"/>
                <w:szCs w:val="24"/>
              </w:rPr>
              <w:t>за-телей м</w:t>
            </w:r>
            <w:r w:rsidRPr="00CA6656">
              <w:rPr>
                <w:b/>
                <w:sz w:val="24"/>
                <w:szCs w:val="24"/>
              </w:rPr>
              <w:t>у</w:t>
            </w:r>
            <w:r w:rsidR="00F06651" w:rsidRPr="00CA6656">
              <w:rPr>
                <w:b/>
                <w:sz w:val="24"/>
                <w:szCs w:val="24"/>
              </w:rPr>
              <w:t>н</w:t>
            </w:r>
            <w:r w:rsidR="00F06651" w:rsidRPr="00CA6656">
              <w:rPr>
                <w:b/>
                <w:sz w:val="24"/>
                <w:szCs w:val="24"/>
              </w:rPr>
              <w:t>и</w:t>
            </w:r>
            <w:r w:rsidR="00F06651" w:rsidRPr="00CA6656">
              <w:rPr>
                <w:b/>
                <w:sz w:val="24"/>
                <w:szCs w:val="24"/>
              </w:rPr>
              <w:t>ц</w:t>
            </w:r>
            <w:r w:rsidR="00F06651" w:rsidRPr="00CA6656">
              <w:rPr>
                <w:b/>
                <w:sz w:val="24"/>
                <w:szCs w:val="24"/>
              </w:rPr>
              <w:t>и</w:t>
            </w:r>
            <w:r w:rsidRPr="00CA6656">
              <w:rPr>
                <w:b/>
                <w:sz w:val="24"/>
                <w:szCs w:val="24"/>
              </w:rPr>
              <w:t>пальной пр</w:t>
            </w:r>
            <w:r w:rsidRPr="00CA6656">
              <w:rPr>
                <w:b/>
                <w:sz w:val="24"/>
                <w:szCs w:val="24"/>
              </w:rPr>
              <w:t>о</w:t>
            </w:r>
            <w:r w:rsidRPr="00CA6656">
              <w:rPr>
                <w:b/>
                <w:sz w:val="24"/>
                <w:szCs w:val="24"/>
              </w:rPr>
              <w:t>граммы»</w:t>
            </w:r>
          </w:p>
        </w:tc>
        <w:tc>
          <w:tcPr>
            <w:tcW w:w="10076" w:type="dxa"/>
            <w:gridSpan w:val="9"/>
            <w:shd w:val="clear" w:color="auto" w:fill="auto"/>
            <w:noWrap/>
            <w:hideMark/>
          </w:tcPr>
          <w:p w:rsidR="0013572D" w:rsidRPr="00CA6656" w:rsidRDefault="0013572D" w:rsidP="00F06651">
            <w:pPr>
              <w:jc w:val="center"/>
              <w:rPr>
                <w:b/>
                <w:sz w:val="24"/>
                <w:szCs w:val="24"/>
              </w:rPr>
            </w:pPr>
            <w:r w:rsidRPr="00CA6656">
              <w:rPr>
                <w:b/>
                <w:sz w:val="24"/>
                <w:szCs w:val="24"/>
              </w:rPr>
              <w:t>Финансовые затраты на реализацию (тыс.руб</w:t>
            </w:r>
            <w:r w:rsidR="00F06651" w:rsidRPr="00CA6656">
              <w:rPr>
                <w:b/>
                <w:sz w:val="24"/>
                <w:szCs w:val="24"/>
              </w:rPr>
              <w:t>.</w:t>
            </w:r>
            <w:r w:rsidRPr="00CA6656">
              <w:rPr>
                <w:b/>
                <w:sz w:val="24"/>
                <w:szCs w:val="24"/>
              </w:rPr>
              <w:t>)</w:t>
            </w:r>
          </w:p>
        </w:tc>
      </w:tr>
      <w:tr w:rsidR="0013572D" w:rsidRPr="00CA6656" w:rsidTr="00350CE3">
        <w:trPr>
          <w:trHeight w:val="300"/>
        </w:trPr>
        <w:tc>
          <w:tcPr>
            <w:tcW w:w="724" w:type="dxa"/>
            <w:vMerge/>
            <w:hideMark/>
          </w:tcPr>
          <w:p w:rsidR="0013572D" w:rsidRPr="00CA6656" w:rsidRDefault="0013572D" w:rsidP="0013572D">
            <w:pPr>
              <w:jc w:val="center"/>
              <w:rPr>
                <w:b/>
                <w:sz w:val="24"/>
                <w:szCs w:val="24"/>
              </w:rPr>
            </w:pPr>
          </w:p>
        </w:tc>
        <w:tc>
          <w:tcPr>
            <w:tcW w:w="1417" w:type="dxa"/>
            <w:gridSpan w:val="2"/>
            <w:vMerge/>
            <w:hideMark/>
          </w:tcPr>
          <w:p w:rsidR="0013572D" w:rsidRPr="00CA6656" w:rsidRDefault="0013572D" w:rsidP="0013572D">
            <w:pPr>
              <w:jc w:val="center"/>
              <w:rPr>
                <w:b/>
                <w:sz w:val="24"/>
                <w:szCs w:val="24"/>
              </w:rPr>
            </w:pPr>
          </w:p>
        </w:tc>
        <w:tc>
          <w:tcPr>
            <w:tcW w:w="1276" w:type="dxa"/>
            <w:gridSpan w:val="2"/>
            <w:vMerge/>
            <w:hideMark/>
          </w:tcPr>
          <w:p w:rsidR="0013572D" w:rsidRPr="00CA6656" w:rsidRDefault="0013572D" w:rsidP="0013572D">
            <w:pPr>
              <w:jc w:val="center"/>
              <w:rPr>
                <w:b/>
                <w:sz w:val="24"/>
                <w:szCs w:val="24"/>
              </w:rPr>
            </w:pPr>
          </w:p>
        </w:tc>
        <w:tc>
          <w:tcPr>
            <w:tcW w:w="850" w:type="dxa"/>
            <w:vMerge/>
            <w:hideMark/>
          </w:tcPr>
          <w:p w:rsidR="0013572D" w:rsidRPr="00CA6656" w:rsidRDefault="0013572D" w:rsidP="0013572D">
            <w:pPr>
              <w:jc w:val="center"/>
              <w:rPr>
                <w:b/>
                <w:sz w:val="24"/>
                <w:szCs w:val="24"/>
              </w:rPr>
            </w:pPr>
          </w:p>
        </w:tc>
        <w:tc>
          <w:tcPr>
            <w:tcW w:w="851" w:type="dxa"/>
            <w:vMerge/>
            <w:hideMark/>
          </w:tcPr>
          <w:p w:rsidR="0013572D" w:rsidRPr="00CA6656" w:rsidRDefault="0013572D" w:rsidP="0013572D">
            <w:pPr>
              <w:jc w:val="center"/>
              <w:rPr>
                <w:b/>
                <w:sz w:val="24"/>
                <w:szCs w:val="24"/>
              </w:rPr>
            </w:pPr>
          </w:p>
        </w:tc>
        <w:tc>
          <w:tcPr>
            <w:tcW w:w="1136" w:type="dxa"/>
            <w:vMerge w:val="restart"/>
            <w:shd w:val="clear" w:color="auto" w:fill="auto"/>
            <w:hideMark/>
          </w:tcPr>
          <w:p w:rsidR="0013572D" w:rsidRPr="00CA6656" w:rsidRDefault="0013572D" w:rsidP="0013572D">
            <w:pPr>
              <w:jc w:val="center"/>
              <w:rPr>
                <w:b/>
                <w:sz w:val="24"/>
                <w:szCs w:val="24"/>
              </w:rPr>
            </w:pPr>
            <w:r w:rsidRPr="00CA6656">
              <w:rPr>
                <w:b/>
                <w:sz w:val="24"/>
                <w:szCs w:val="24"/>
              </w:rPr>
              <w:t>всего</w:t>
            </w:r>
          </w:p>
        </w:tc>
        <w:tc>
          <w:tcPr>
            <w:tcW w:w="8940" w:type="dxa"/>
            <w:gridSpan w:val="8"/>
            <w:shd w:val="clear" w:color="auto" w:fill="auto"/>
            <w:hideMark/>
          </w:tcPr>
          <w:p w:rsidR="0013572D" w:rsidRPr="00CA6656" w:rsidRDefault="0013572D" w:rsidP="0013572D">
            <w:pPr>
              <w:jc w:val="center"/>
              <w:rPr>
                <w:b/>
                <w:sz w:val="24"/>
                <w:szCs w:val="24"/>
              </w:rPr>
            </w:pPr>
            <w:r w:rsidRPr="00CA6656">
              <w:rPr>
                <w:b/>
                <w:sz w:val="24"/>
                <w:szCs w:val="24"/>
              </w:rPr>
              <w:t>в том числе</w:t>
            </w:r>
          </w:p>
        </w:tc>
      </w:tr>
      <w:tr w:rsidR="0013572D" w:rsidRPr="00CA6656" w:rsidTr="00350CE3">
        <w:trPr>
          <w:trHeight w:val="300"/>
        </w:trPr>
        <w:tc>
          <w:tcPr>
            <w:tcW w:w="724" w:type="dxa"/>
            <w:vMerge/>
            <w:hideMark/>
          </w:tcPr>
          <w:p w:rsidR="0013572D" w:rsidRPr="00CA6656" w:rsidRDefault="0013572D" w:rsidP="0013572D">
            <w:pPr>
              <w:jc w:val="center"/>
              <w:rPr>
                <w:b/>
                <w:sz w:val="24"/>
                <w:szCs w:val="24"/>
              </w:rPr>
            </w:pPr>
          </w:p>
        </w:tc>
        <w:tc>
          <w:tcPr>
            <w:tcW w:w="1417" w:type="dxa"/>
            <w:gridSpan w:val="2"/>
            <w:vMerge/>
            <w:hideMark/>
          </w:tcPr>
          <w:p w:rsidR="0013572D" w:rsidRPr="00CA6656" w:rsidRDefault="0013572D" w:rsidP="0013572D">
            <w:pPr>
              <w:jc w:val="center"/>
              <w:rPr>
                <w:b/>
                <w:sz w:val="24"/>
                <w:szCs w:val="24"/>
              </w:rPr>
            </w:pPr>
          </w:p>
        </w:tc>
        <w:tc>
          <w:tcPr>
            <w:tcW w:w="1276" w:type="dxa"/>
            <w:gridSpan w:val="2"/>
            <w:vMerge/>
            <w:hideMark/>
          </w:tcPr>
          <w:p w:rsidR="0013572D" w:rsidRPr="00CA6656" w:rsidRDefault="0013572D" w:rsidP="0013572D">
            <w:pPr>
              <w:jc w:val="center"/>
              <w:rPr>
                <w:b/>
                <w:sz w:val="24"/>
                <w:szCs w:val="24"/>
              </w:rPr>
            </w:pPr>
          </w:p>
        </w:tc>
        <w:tc>
          <w:tcPr>
            <w:tcW w:w="850" w:type="dxa"/>
            <w:vMerge/>
            <w:hideMark/>
          </w:tcPr>
          <w:p w:rsidR="0013572D" w:rsidRPr="00CA6656" w:rsidRDefault="0013572D" w:rsidP="0013572D">
            <w:pPr>
              <w:jc w:val="center"/>
              <w:rPr>
                <w:b/>
                <w:sz w:val="24"/>
                <w:szCs w:val="24"/>
              </w:rPr>
            </w:pPr>
          </w:p>
        </w:tc>
        <w:tc>
          <w:tcPr>
            <w:tcW w:w="851" w:type="dxa"/>
            <w:vMerge/>
            <w:hideMark/>
          </w:tcPr>
          <w:p w:rsidR="0013572D" w:rsidRPr="00CA6656" w:rsidRDefault="0013572D" w:rsidP="0013572D">
            <w:pPr>
              <w:jc w:val="center"/>
              <w:rPr>
                <w:b/>
                <w:sz w:val="24"/>
                <w:szCs w:val="24"/>
              </w:rPr>
            </w:pPr>
          </w:p>
        </w:tc>
        <w:tc>
          <w:tcPr>
            <w:tcW w:w="1136" w:type="dxa"/>
            <w:vMerge/>
            <w:hideMark/>
          </w:tcPr>
          <w:p w:rsidR="0013572D" w:rsidRPr="00CA6656" w:rsidRDefault="0013572D" w:rsidP="0013572D">
            <w:pPr>
              <w:jc w:val="center"/>
              <w:rPr>
                <w:b/>
                <w:sz w:val="24"/>
                <w:szCs w:val="24"/>
              </w:rPr>
            </w:pPr>
          </w:p>
        </w:tc>
        <w:tc>
          <w:tcPr>
            <w:tcW w:w="1640" w:type="dxa"/>
            <w:gridSpan w:val="2"/>
            <w:shd w:val="clear" w:color="auto" w:fill="auto"/>
            <w:noWrap/>
            <w:hideMark/>
          </w:tcPr>
          <w:p w:rsidR="0013572D" w:rsidRPr="00CA6656" w:rsidRDefault="0013572D" w:rsidP="0013572D">
            <w:pPr>
              <w:jc w:val="center"/>
              <w:rPr>
                <w:b/>
                <w:sz w:val="24"/>
                <w:szCs w:val="24"/>
              </w:rPr>
            </w:pPr>
            <w:r w:rsidRPr="00CA6656">
              <w:rPr>
                <w:b/>
                <w:sz w:val="24"/>
                <w:szCs w:val="24"/>
              </w:rPr>
              <w:t>2014 г</w:t>
            </w:r>
            <w:r w:rsidR="00F06651" w:rsidRPr="00CA6656">
              <w:rPr>
                <w:b/>
                <w:sz w:val="24"/>
                <w:szCs w:val="24"/>
              </w:rPr>
              <w:t>од</w:t>
            </w:r>
          </w:p>
        </w:tc>
        <w:tc>
          <w:tcPr>
            <w:tcW w:w="1200" w:type="dxa"/>
            <w:shd w:val="clear" w:color="auto" w:fill="auto"/>
            <w:noWrap/>
            <w:hideMark/>
          </w:tcPr>
          <w:p w:rsidR="0013572D" w:rsidRPr="00CA6656" w:rsidRDefault="0013572D" w:rsidP="0013572D">
            <w:pPr>
              <w:jc w:val="center"/>
              <w:rPr>
                <w:b/>
                <w:sz w:val="24"/>
                <w:szCs w:val="24"/>
              </w:rPr>
            </w:pPr>
            <w:r w:rsidRPr="00CA6656">
              <w:rPr>
                <w:b/>
                <w:sz w:val="24"/>
                <w:szCs w:val="24"/>
              </w:rPr>
              <w:t>2015</w:t>
            </w:r>
            <w:r w:rsidR="00F06651" w:rsidRPr="00CA6656">
              <w:rPr>
                <w:b/>
                <w:sz w:val="24"/>
                <w:szCs w:val="24"/>
              </w:rPr>
              <w:t xml:space="preserve"> год</w:t>
            </w:r>
          </w:p>
        </w:tc>
        <w:tc>
          <w:tcPr>
            <w:tcW w:w="1520" w:type="dxa"/>
            <w:shd w:val="clear" w:color="auto" w:fill="auto"/>
            <w:noWrap/>
            <w:hideMark/>
          </w:tcPr>
          <w:p w:rsidR="0013572D" w:rsidRPr="00CA6656" w:rsidRDefault="0013572D" w:rsidP="0013572D">
            <w:pPr>
              <w:jc w:val="center"/>
              <w:rPr>
                <w:b/>
                <w:sz w:val="24"/>
                <w:szCs w:val="24"/>
              </w:rPr>
            </w:pPr>
            <w:r w:rsidRPr="00CA6656">
              <w:rPr>
                <w:b/>
                <w:sz w:val="24"/>
                <w:szCs w:val="24"/>
              </w:rPr>
              <w:t xml:space="preserve">2016 </w:t>
            </w:r>
            <w:r w:rsidR="00F06651" w:rsidRPr="00CA6656">
              <w:rPr>
                <w:b/>
                <w:sz w:val="24"/>
                <w:szCs w:val="24"/>
              </w:rPr>
              <w:t>год</w:t>
            </w:r>
          </w:p>
        </w:tc>
        <w:tc>
          <w:tcPr>
            <w:tcW w:w="1160" w:type="dxa"/>
            <w:shd w:val="clear" w:color="auto" w:fill="auto"/>
            <w:noWrap/>
            <w:hideMark/>
          </w:tcPr>
          <w:p w:rsidR="0013572D" w:rsidRPr="00CA6656" w:rsidRDefault="0013572D" w:rsidP="0013572D">
            <w:pPr>
              <w:jc w:val="center"/>
              <w:rPr>
                <w:b/>
                <w:sz w:val="24"/>
                <w:szCs w:val="24"/>
              </w:rPr>
            </w:pPr>
            <w:r w:rsidRPr="00CA6656">
              <w:rPr>
                <w:b/>
                <w:sz w:val="24"/>
                <w:szCs w:val="24"/>
              </w:rPr>
              <w:t xml:space="preserve">2017 </w:t>
            </w:r>
            <w:r w:rsidR="00F06651" w:rsidRPr="00CA6656">
              <w:rPr>
                <w:b/>
                <w:sz w:val="24"/>
                <w:szCs w:val="24"/>
              </w:rPr>
              <w:t>год</w:t>
            </w:r>
          </w:p>
        </w:tc>
        <w:tc>
          <w:tcPr>
            <w:tcW w:w="1140" w:type="dxa"/>
            <w:shd w:val="clear" w:color="auto" w:fill="auto"/>
            <w:noWrap/>
            <w:hideMark/>
          </w:tcPr>
          <w:p w:rsidR="0013572D" w:rsidRPr="00CA6656" w:rsidRDefault="0013572D" w:rsidP="0013572D">
            <w:pPr>
              <w:jc w:val="center"/>
              <w:rPr>
                <w:b/>
                <w:sz w:val="24"/>
                <w:szCs w:val="24"/>
              </w:rPr>
            </w:pPr>
            <w:r w:rsidRPr="00CA6656">
              <w:rPr>
                <w:b/>
                <w:sz w:val="24"/>
                <w:szCs w:val="24"/>
              </w:rPr>
              <w:t xml:space="preserve">2018 </w:t>
            </w:r>
            <w:r w:rsidR="00F06651" w:rsidRPr="00CA6656">
              <w:rPr>
                <w:b/>
                <w:sz w:val="24"/>
                <w:szCs w:val="24"/>
              </w:rPr>
              <w:t>год</w:t>
            </w:r>
          </w:p>
        </w:tc>
        <w:tc>
          <w:tcPr>
            <w:tcW w:w="1140" w:type="dxa"/>
            <w:shd w:val="clear" w:color="auto" w:fill="auto"/>
            <w:noWrap/>
            <w:hideMark/>
          </w:tcPr>
          <w:p w:rsidR="0013572D" w:rsidRPr="00CA6656" w:rsidRDefault="0013572D" w:rsidP="0013572D">
            <w:pPr>
              <w:jc w:val="center"/>
              <w:rPr>
                <w:b/>
                <w:sz w:val="24"/>
                <w:szCs w:val="24"/>
              </w:rPr>
            </w:pPr>
            <w:r w:rsidRPr="00CA6656">
              <w:rPr>
                <w:b/>
                <w:sz w:val="24"/>
                <w:szCs w:val="24"/>
              </w:rPr>
              <w:t xml:space="preserve">2019 </w:t>
            </w:r>
            <w:r w:rsidR="00F06651" w:rsidRPr="00CA6656">
              <w:rPr>
                <w:b/>
                <w:sz w:val="24"/>
                <w:szCs w:val="24"/>
              </w:rPr>
              <w:t>год</w:t>
            </w:r>
          </w:p>
        </w:tc>
        <w:tc>
          <w:tcPr>
            <w:tcW w:w="1140" w:type="dxa"/>
            <w:shd w:val="clear" w:color="auto" w:fill="auto"/>
            <w:noWrap/>
            <w:hideMark/>
          </w:tcPr>
          <w:p w:rsidR="0013572D" w:rsidRPr="00CA6656" w:rsidRDefault="0013572D" w:rsidP="0013572D">
            <w:pPr>
              <w:jc w:val="center"/>
              <w:rPr>
                <w:b/>
                <w:sz w:val="24"/>
                <w:szCs w:val="24"/>
              </w:rPr>
            </w:pPr>
            <w:r w:rsidRPr="00CA6656">
              <w:rPr>
                <w:b/>
                <w:sz w:val="24"/>
                <w:szCs w:val="24"/>
              </w:rPr>
              <w:t xml:space="preserve">2020 </w:t>
            </w:r>
            <w:r w:rsidR="00F06651" w:rsidRPr="00CA6656">
              <w:rPr>
                <w:b/>
                <w:sz w:val="24"/>
                <w:szCs w:val="24"/>
              </w:rPr>
              <w:t>год</w:t>
            </w:r>
          </w:p>
        </w:tc>
      </w:tr>
      <w:tr w:rsidR="0013572D" w:rsidRPr="00CA6656" w:rsidTr="00350CE3">
        <w:trPr>
          <w:trHeight w:val="300"/>
        </w:trPr>
        <w:tc>
          <w:tcPr>
            <w:tcW w:w="15194" w:type="dxa"/>
            <w:gridSpan w:val="16"/>
            <w:shd w:val="clear" w:color="auto" w:fill="auto"/>
            <w:noWrap/>
            <w:vAlign w:val="center"/>
            <w:hideMark/>
          </w:tcPr>
          <w:p w:rsidR="0013572D" w:rsidRPr="00CA6656" w:rsidRDefault="00332D68" w:rsidP="0013572D">
            <w:pPr>
              <w:rPr>
                <w:sz w:val="24"/>
                <w:szCs w:val="24"/>
              </w:rPr>
            </w:pPr>
            <w:r w:rsidRPr="00CA6656">
              <w:rPr>
                <w:sz w:val="24"/>
                <w:szCs w:val="24"/>
              </w:rPr>
              <w:t>Цель 1 «</w:t>
            </w:r>
            <w:r w:rsidR="0013572D" w:rsidRPr="00CA6656">
              <w:rPr>
                <w:sz w:val="24"/>
                <w:szCs w:val="24"/>
              </w:rPr>
              <w:t>Повышение надежности и качества предоставл</w:t>
            </w:r>
            <w:r w:rsidRPr="00CA6656">
              <w:rPr>
                <w:sz w:val="24"/>
                <w:szCs w:val="24"/>
              </w:rPr>
              <w:t>ения жилищно-коммунальных услуг»</w:t>
            </w:r>
          </w:p>
        </w:tc>
      </w:tr>
      <w:tr w:rsidR="0013572D" w:rsidRPr="00CA6656" w:rsidTr="00350CE3">
        <w:trPr>
          <w:trHeight w:val="300"/>
        </w:trPr>
        <w:tc>
          <w:tcPr>
            <w:tcW w:w="15194" w:type="dxa"/>
            <w:gridSpan w:val="16"/>
            <w:shd w:val="clear" w:color="auto" w:fill="auto"/>
            <w:noWrap/>
            <w:vAlign w:val="center"/>
            <w:hideMark/>
          </w:tcPr>
          <w:p w:rsidR="0013572D" w:rsidRPr="00CA6656" w:rsidRDefault="0013572D" w:rsidP="0013572D">
            <w:pPr>
              <w:rPr>
                <w:sz w:val="24"/>
                <w:szCs w:val="24"/>
              </w:rPr>
            </w:pPr>
            <w:r w:rsidRPr="00CA6656">
              <w:rPr>
                <w:sz w:val="24"/>
                <w:szCs w:val="24"/>
              </w:rPr>
              <w:t>Задача 1 Обеспечение условий для выполнения полномочий по предоставлению качественных коммунальных услуг</w:t>
            </w:r>
          </w:p>
        </w:tc>
      </w:tr>
      <w:tr w:rsidR="0013572D" w:rsidRPr="00CA6656" w:rsidTr="00350CE3">
        <w:trPr>
          <w:trHeight w:val="300"/>
        </w:trPr>
        <w:tc>
          <w:tcPr>
            <w:tcW w:w="15194" w:type="dxa"/>
            <w:gridSpan w:val="16"/>
            <w:shd w:val="clear" w:color="auto" w:fill="auto"/>
            <w:noWrap/>
            <w:vAlign w:val="center"/>
            <w:hideMark/>
          </w:tcPr>
          <w:p w:rsidR="0013572D" w:rsidRPr="00CA6656" w:rsidRDefault="0013572D" w:rsidP="0013572D">
            <w:pPr>
              <w:rPr>
                <w:sz w:val="24"/>
                <w:szCs w:val="24"/>
              </w:rPr>
            </w:pPr>
            <w:r w:rsidRPr="00CA6656">
              <w:rPr>
                <w:sz w:val="24"/>
                <w:szCs w:val="24"/>
              </w:rPr>
              <w:lastRenderedPageBreak/>
              <w:t>Подпрограмма 1 «Создание условий для обеспечения качественными коммунальными услугами»</w:t>
            </w: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w:t>
            </w:r>
            <w:r w:rsidR="00332D68"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Мер</w:t>
            </w:r>
            <w:r w:rsidRPr="00CA6656">
              <w:rPr>
                <w:sz w:val="24"/>
                <w:szCs w:val="24"/>
              </w:rPr>
              <w:t>о</w:t>
            </w:r>
            <w:r w:rsidRPr="00CA6656">
              <w:rPr>
                <w:sz w:val="24"/>
                <w:szCs w:val="24"/>
              </w:rPr>
              <w:t>приятие 1.1: Р</w:t>
            </w:r>
            <w:r w:rsidRPr="00CA6656">
              <w:rPr>
                <w:sz w:val="24"/>
                <w:szCs w:val="24"/>
              </w:rPr>
              <w:t>е</w:t>
            </w:r>
            <w:r w:rsidRPr="00CA6656">
              <w:rPr>
                <w:sz w:val="24"/>
                <w:szCs w:val="24"/>
              </w:rPr>
              <w:t>конс</w:t>
            </w:r>
            <w:r w:rsidRPr="00CA6656">
              <w:rPr>
                <w:sz w:val="24"/>
                <w:szCs w:val="24"/>
              </w:rPr>
              <w:t>т</w:t>
            </w:r>
            <w:r w:rsidRPr="00CA6656">
              <w:rPr>
                <w:sz w:val="24"/>
                <w:szCs w:val="24"/>
              </w:rPr>
              <w:t>рукция, расш</w:t>
            </w:r>
            <w:r w:rsidRPr="00CA6656">
              <w:rPr>
                <w:sz w:val="24"/>
                <w:szCs w:val="24"/>
              </w:rPr>
              <w:t>и</w:t>
            </w:r>
            <w:r w:rsidRPr="00CA6656">
              <w:rPr>
                <w:sz w:val="24"/>
                <w:szCs w:val="24"/>
              </w:rPr>
              <w:t>рение, моде</w:t>
            </w:r>
            <w:r w:rsidRPr="00CA6656">
              <w:rPr>
                <w:sz w:val="24"/>
                <w:szCs w:val="24"/>
              </w:rPr>
              <w:t>р</w:t>
            </w:r>
            <w:r w:rsidRPr="00CA6656">
              <w:rPr>
                <w:sz w:val="24"/>
                <w:szCs w:val="24"/>
              </w:rPr>
              <w:t>низация, стро</w:t>
            </w:r>
            <w:r w:rsidRPr="00CA6656">
              <w:rPr>
                <w:sz w:val="24"/>
                <w:szCs w:val="24"/>
              </w:rPr>
              <w:t>и</w:t>
            </w:r>
            <w:r w:rsidRPr="00CA6656">
              <w:rPr>
                <w:sz w:val="24"/>
                <w:szCs w:val="24"/>
              </w:rPr>
              <w:t>тельство объе</w:t>
            </w:r>
            <w:r w:rsidRPr="00CA6656">
              <w:rPr>
                <w:sz w:val="24"/>
                <w:szCs w:val="24"/>
              </w:rPr>
              <w:t>к</w:t>
            </w:r>
            <w:r w:rsidRPr="00CA6656">
              <w:rPr>
                <w:sz w:val="24"/>
                <w:szCs w:val="24"/>
              </w:rPr>
              <w:t>тов си</w:t>
            </w:r>
            <w:r w:rsidRPr="00CA6656">
              <w:rPr>
                <w:sz w:val="24"/>
                <w:szCs w:val="24"/>
              </w:rPr>
              <w:t>с</w:t>
            </w:r>
            <w:r w:rsidRPr="00CA6656">
              <w:rPr>
                <w:sz w:val="24"/>
                <w:szCs w:val="24"/>
              </w:rPr>
              <w:t>темы вод</w:t>
            </w:r>
            <w:r w:rsidRPr="00CA6656">
              <w:rPr>
                <w:sz w:val="24"/>
                <w:szCs w:val="24"/>
              </w:rPr>
              <w:t>о</w:t>
            </w:r>
            <w:r w:rsidRPr="00CA6656">
              <w:rPr>
                <w:sz w:val="24"/>
                <w:szCs w:val="24"/>
              </w:rPr>
              <w:t>снабж</w:t>
            </w:r>
            <w:r w:rsidRPr="00CA6656">
              <w:rPr>
                <w:sz w:val="24"/>
                <w:szCs w:val="24"/>
              </w:rPr>
              <w:t>е</w:t>
            </w:r>
            <w:r w:rsidRPr="00CA6656">
              <w:rPr>
                <w:sz w:val="24"/>
                <w:szCs w:val="24"/>
              </w:rPr>
              <w:t>ния и водоо</w:t>
            </w:r>
            <w:r w:rsidRPr="00CA6656">
              <w:rPr>
                <w:sz w:val="24"/>
                <w:szCs w:val="24"/>
              </w:rPr>
              <w:t>т</w:t>
            </w:r>
            <w:r w:rsidRPr="00CA6656">
              <w:rPr>
                <w:sz w:val="24"/>
                <w:szCs w:val="24"/>
              </w:rPr>
              <w:t>ведения, тепл</w:t>
            </w:r>
            <w:r w:rsidRPr="00CA6656">
              <w:rPr>
                <w:sz w:val="24"/>
                <w:szCs w:val="24"/>
              </w:rPr>
              <w:t>о</w:t>
            </w:r>
            <w:r w:rsidRPr="00CA6656">
              <w:rPr>
                <w:sz w:val="24"/>
                <w:szCs w:val="24"/>
              </w:rPr>
              <w:t>снабж</w:t>
            </w:r>
            <w:r w:rsidRPr="00CA6656">
              <w:rPr>
                <w:sz w:val="24"/>
                <w:szCs w:val="24"/>
              </w:rPr>
              <w:t>е</w:t>
            </w:r>
            <w:r w:rsidRPr="00CA6656">
              <w:rPr>
                <w:sz w:val="24"/>
                <w:szCs w:val="24"/>
              </w:rPr>
              <w:t>ния, г</w:t>
            </w:r>
            <w:r w:rsidRPr="00CA6656">
              <w:rPr>
                <w:sz w:val="24"/>
                <w:szCs w:val="24"/>
              </w:rPr>
              <w:t>а</w:t>
            </w:r>
            <w:r w:rsidRPr="00CA6656">
              <w:rPr>
                <w:sz w:val="24"/>
                <w:szCs w:val="24"/>
              </w:rPr>
              <w:t>зосна</w:t>
            </w:r>
            <w:r w:rsidRPr="00CA6656">
              <w:rPr>
                <w:sz w:val="24"/>
                <w:szCs w:val="24"/>
              </w:rPr>
              <w:t>б</w:t>
            </w:r>
            <w:r w:rsidRPr="00CA6656">
              <w:rPr>
                <w:sz w:val="24"/>
                <w:szCs w:val="24"/>
              </w:rPr>
              <w:t>жения, электр</w:t>
            </w:r>
            <w:r w:rsidRPr="00CA6656">
              <w:rPr>
                <w:sz w:val="24"/>
                <w:szCs w:val="24"/>
              </w:rPr>
              <w:t>о</w:t>
            </w:r>
            <w:r w:rsidRPr="00CA6656">
              <w:rPr>
                <w:sz w:val="24"/>
                <w:szCs w:val="24"/>
              </w:rPr>
              <w:t>снабж</w:t>
            </w:r>
            <w:r w:rsidRPr="00CA6656">
              <w:rPr>
                <w:sz w:val="24"/>
                <w:szCs w:val="24"/>
              </w:rPr>
              <w:t>е</w:t>
            </w:r>
            <w:r w:rsidRPr="00CA6656">
              <w:rPr>
                <w:sz w:val="24"/>
                <w:szCs w:val="24"/>
              </w:rPr>
              <w:t>ния</w:t>
            </w:r>
          </w:p>
        </w:tc>
        <w:tc>
          <w:tcPr>
            <w:tcW w:w="1276" w:type="dxa"/>
            <w:gridSpan w:val="2"/>
            <w:vMerge w:val="restart"/>
            <w:shd w:val="clear" w:color="auto" w:fill="auto"/>
            <w:vAlign w:val="center"/>
            <w:hideMark/>
          </w:tcPr>
          <w:p w:rsidR="0013572D" w:rsidRPr="00CA6656" w:rsidRDefault="00F06651" w:rsidP="0013572D">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Pr="00CA6656">
              <w:rPr>
                <w:sz w:val="24"/>
                <w:szCs w:val="24"/>
              </w:rPr>
              <w:t>ние «</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Pr="00CA6656">
              <w:rPr>
                <w:sz w:val="24"/>
                <w:szCs w:val="24"/>
              </w:rPr>
              <w:t>ского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vMerge w:val="restart"/>
            <w:shd w:val="clear" w:color="auto" w:fill="auto"/>
            <w:vAlign w:val="center"/>
            <w:hideMark/>
          </w:tcPr>
          <w:p w:rsidR="0013572D" w:rsidRPr="00CA6656" w:rsidRDefault="0013572D" w:rsidP="0013572D">
            <w:pPr>
              <w:rPr>
                <w:sz w:val="24"/>
                <w:szCs w:val="24"/>
              </w:rPr>
            </w:pPr>
            <w:r w:rsidRPr="00CA6656">
              <w:rPr>
                <w:sz w:val="24"/>
                <w:szCs w:val="24"/>
              </w:rPr>
              <w:t>непо-средст-ве</w:t>
            </w:r>
            <w:r w:rsidRPr="00CA6656">
              <w:rPr>
                <w:sz w:val="24"/>
                <w:szCs w:val="24"/>
              </w:rPr>
              <w:t>н</w:t>
            </w:r>
            <w:r w:rsidRPr="00CA6656">
              <w:rPr>
                <w:sz w:val="24"/>
                <w:szCs w:val="24"/>
              </w:rPr>
              <w:t>ный 2.3.15, 2.3.7; к</w:t>
            </w:r>
            <w:r w:rsidRPr="00CA6656">
              <w:rPr>
                <w:sz w:val="24"/>
                <w:szCs w:val="24"/>
              </w:rPr>
              <w:t>о</w:t>
            </w:r>
            <w:r w:rsidRPr="00CA6656">
              <w:rPr>
                <w:sz w:val="24"/>
                <w:szCs w:val="24"/>
              </w:rPr>
              <w:t>неч-ный 2.3.8,</w:t>
            </w:r>
            <w:r w:rsidRPr="00CA6656">
              <w:rPr>
                <w:sz w:val="24"/>
                <w:szCs w:val="24"/>
              </w:rPr>
              <w:br/>
              <w:t>2.3.1- 2.3.5,</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234 984,94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117 785,47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66 099,78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51 099,69</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vMerge/>
            <w:vAlign w:val="center"/>
            <w:hideMark/>
          </w:tcPr>
          <w:p w:rsidR="0013572D" w:rsidRPr="00CA6656" w:rsidRDefault="0013572D" w:rsidP="0013572D">
            <w:pPr>
              <w:rPr>
                <w:sz w:val="24"/>
                <w:szCs w:val="24"/>
              </w:rPr>
            </w:pP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29 418,00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29 418,00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vMerge/>
            <w:vAlign w:val="center"/>
            <w:hideMark/>
          </w:tcPr>
          <w:p w:rsidR="0013572D" w:rsidRPr="00CA6656" w:rsidRDefault="0013572D" w:rsidP="0013572D">
            <w:pPr>
              <w:rPr>
                <w:sz w:val="24"/>
                <w:szCs w:val="24"/>
              </w:rPr>
            </w:pP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205 566,94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88 367,47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66 099,78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51 099,69</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19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Default="00332D68" w:rsidP="0013572D">
            <w:pPr>
              <w:rPr>
                <w:sz w:val="24"/>
                <w:szCs w:val="24"/>
              </w:rPr>
            </w:pPr>
            <w:r w:rsidRPr="00CA6656">
              <w:rPr>
                <w:sz w:val="24"/>
                <w:szCs w:val="24"/>
              </w:rPr>
              <w:t xml:space="preserve">в том числе </w:t>
            </w:r>
            <w:r w:rsidR="0013572D" w:rsidRPr="00CA6656">
              <w:rPr>
                <w:sz w:val="24"/>
                <w:szCs w:val="24"/>
              </w:rPr>
              <w:t>бе</w:t>
            </w:r>
            <w:r w:rsidR="0013572D" w:rsidRPr="00CA6656">
              <w:rPr>
                <w:sz w:val="24"/>
                <w:szCs w:val="24"/>
              </w:rPr>
              <w:t>з</w:t>
            </w:r>
            <w:r w:rsidR="0013572D" w:rsidRPr="00CA6656">
              <w:rPr>
                <w:sz w:val="24"/>
                <w:szCs w:val="24"/>
              </w:rPr>
              <w:t>во</w:t>
            </w:r>
            <w:r w:rsidR="0013572D" w:rsidRPr="00CA6656">
              <w:rPr>
                <w:sz w:val="24"/>
                <w:szCs w:val="24"/>
              </w:rPr>
              <w:t>з</w:t>
            </w:r>
            <w:r w:rsidR="0013572D" w:rsidRPr="00CA6656">
              <w:rPr>
                <w:sz w:val="24"/>
                <w:szCs w:val="24"/>
              </w:rPr>
              <w:t>мез</w:t>
            </w:r>
            <w:r w:rsidR="0013572D" w:rsidRPr="00CA6656">
              <w:rPr>
                <w:sz w:val="24"/>
                <w:szCs w:val="24"/>
              </w:rPr>
              <w:t>д</w:t>
            </w:r>
            <w:r w:rsidR="0013572D" w:rsidRPr="00CA6656">
              <w:rPr>
                <w:sz w:val="24"/>
                <w:szCs w:val="24"/>
              </w:rPr>
              <w:t>ные п</w:t>
            </w:r>
            <w:r w:rsidR="0013572D" w:rsidRPr="00CA6656">
              <w:rPr>
                <w:sz w:val="24"/>
                <w:szCs w:val="24"/>
              </w:rPr>
              <w:t>о</w:t>
            </w:r>
            <w:r w:rsidR="0013572D" w:rsidRPr="00CA6656">
              <w:rPr>
                <w:sz w:val="24"/>
                <w:szCs w:val="24"/>
              </w:rPr>
              <w:t>сту</w:t>
            </w:r>
            <w:r w:rsidR="0013572D" w:rsidRPr="00CA6656">
              <w:rPr>
                <w:sz w:val="24"/>
                <w:szCs w:val="24"/>
              </w:rPr>
              <w:t>п</w:t>
            </w:r>
            <w:r w:rsidR="0013572D" w:rsidRPr="00CA6656">
              <w:rPr>
                <w:sz w:val="24"/>
                <w:szCs w:val="24"/>
              </w:rPr>
              <w:t>ления физ</w:t>
            </w:r>
            <w:r w:rsidR="0013572D" w:rsidRPr="00CA6656">
              <w:rPr>
                <w:sz w:val="24"/>
                <w:szCs w:val="24"/>
              </w:rPr>
              <w:t>и</w:t>
            </w:r>
            <w:r w:rsidR="0013572D" w:rsidRPr="00CA6656">
              <w:rPr>
                <w:sz w:val="24"/>
                <w:szCs w:val="24"/>
              </w:rPr>
              <w:t>че</w:t>
            </w:r>
            <w:r w:rsidR="0013572D" w:rsidRPr="00CA6656">
              <w:rPr>
                <w:sz w:val="24"/>
                <w:szCs w:val="24"/>
              </w:rPr>
              <w:t>с</w:t>
            </w:r>
            <w:r w:rsidR="0013572D" w:rsidRPr="00CA6656">
              <w:rPr>
                <w:sz w:val="24"/>
                <w:szCs w:val="24"/>
              </w:rPr>
              <w:t>ких и юр</w:t>
            </w:r>
            <w:r w:rsidR="0013572D" w:rsidRPr="00CA6656">
              <w:rPr>
                <w:sz w:val="24"/>
                <w:szCs w:val="24"/>
              </w:rPr>
              <w:t>и</w:t>
            </w:r>
            <w:r w:rsidR="0013572D" w:rsidRPr="00CA6656">
              <w:rPr>
                <w:sz w:val="24"/>
                <w:szCs w:val="24"/>
              </w:rPr>
              <w:t>дич</w:t>
            </w:r>
            <w:r w:rsidR="0013572D" w:rsidRPr="00CA6656">
              <w:rPr>
                <w:sz w:val="24"/>
                <w:szCs w:val="24"/>
              </w:rPr>
              <w:t>е</w:t>
            </w:r>
            <w:r w:rsidR="0013572D" w:rsidRPr="00CA6656">
              <w:rPr>
                <w:sz w:val="24"/>
                <w:szCs w:val="24"/>
              </w:rPr>
              <w:t>ских лиц</w:t>
            </w:r>
          </w:p>
          <w:p w:rsidR="00350CE3" w:rsidRDefault="00350CE3" w:rsidP="0013572D">
            <w:pPr>
              <w:rPr>
                <w:sz w:val="24"/>
                <w:szCs w:val="24"/>
              </w:rPr>
            </w:pPr>
          </w:p>
          <w:p w:rsidR="00350CE3" w:rsidRDefault="00350CE3" w:rsidP="0013572D">
            <w:pPr>
              <w:rPr>
                <w:sz w:val="24"/>
                <w:szCs w:val="24"/>
              </w:rPr>
            </w:pPr>
          </w:p>
          <w:p w:rsidR="00350CE3" w:rsidRPr="00CA6656" w:rsidRDefault="00350CE3" w:rsidP="0013572D">
            <w:pPr>
              <w:rPr>
                <w:sz w:val="24"/>
                <w:szCs w:val="24"/>
              </w:rPr>
            </w:pPr>
          </w:p>
        </w:tc>
        <w:tc>
          <w:tcPr>
            <w:tcW w:w="851" w:type="dxa"/>
            <w:vMerge/>
            <w:vAlign w:val="center"/>
            <w:hideMark/>
          </w:tcPr>
          <w:p w:rsidR="0013572D" w:rsidRPr="00CA6656" w:rsidRDefault="0013572D" w:rsidP="0013572D">
            <w:pPr>
              <w:rPr>
                <w:sz w:val="24"/>
                <w:szCs w:val="24"/>
              </w:rPr>
            </w:pP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77 678,87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248,23</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36 819,34</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40 611,30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1.1.1</w:t>
            </w:r>
            <w:r w:rsidR="00332D68"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 xml:space="preserve">П.Аган:                                                                                                                        </w:t>
            </w:r>
            <w:r w:rsidRPr="00CA6656">
              <w:rPr>
                <w:sz w:val="24"/>
                <w:szCs w:val="24"/>
              </w:rPr>
              <w:lastRenderedPageBreak/>
              <w:t>нару</w:t>
            </w:r>
            <w:r w:rsidRPr="00CA6656">
              <w:rPr>
                <w:sz w:val="24"/>
                <w:szCs w:val="24"/>
              </w:rPr>
              <w:t>ж</w:t>
            </w:r>
            <w:r w:rsidRPr="00CA6656">
              <w:rPr>
                <w:sz w:val="24"/>
                <w:szCs w:val="24"/>
              </w:rPr>
              <w:t>ный г</w:t>
            </w:r>
            <w:r w:rsidRPr="00CA6656">
              <w:rPr>
                <w:sz w:val="24"/>
                <w:szCs w:val="24"/>
              </w:rPr>
              <w:t>а</w:t>
            </w:r>
            <w:r w:rsidRPr="00CA6656">
              <w:rPr>
                <w:sz w:val="24"/>
                <w:szCs w:val="24"/>
              </w:rPr>
              <w:t>зопр</w:t>
            </w:r>
            <w:r w:rsidRPr="00CA6656">
              <w:rPr>
                <w:sz w:val="24"/>
                <w:szCs w:val="24"/>
              </w:rPr>
              <w:t>о</w:t>
            </w:r>
            <w:r w:rsidRPr="00CA6656">
              <w:rPr>
                <w:sz w:val="24"/>
                <w:szCs w:val="24"/>
              </w:rPr>
              <w:t>вод (Л</w:t>
            </w:r>
            <w:r w:rsidRPr="00CA6656">
              <w:rPr>
                <w:sz w:val="24"/>
                <w:szCs w:val="24"/>
              </w:rPr>
              <w:t>у</w:t>
            </w:r>
            <w:r w:rsidRPr="00CA6656">
              <w:rPr>
                <w:sz w:val="24"/>
                <w:szCs w:val="24"/>
              </w:rPr>
              <w:t>койл ЗС)</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lastRenderedPageBreak/>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53 095,05</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35 356,58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17 738,47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53 095,05</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35 356,58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17 738,47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19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332D68">
            <w:pPr>
              <w:rPr>
                <w:sz w:val="24"/>
                <w:szCs w:val="24"/>
              </w:rPr>
            </w:pPr>
            <w:r w:rsidRPr="00CA6656">
              <w:rPr>
                <w:sz w:val="24"/>
                <w:szCs w:val="24"/>
              </w:rPr>
              <w:t xml:space="preserve">в </w:t>
            </w:r>
            <w:r w:rsidR="00332D68" w:rsidRPr="00CA6656">
              <w:rPr>
                <w:sz w:val="24"/>
                <w:szCs w:val="24"/>
              </w:rPr>
              <w:t xml:space="preserve">том числе </w:t>
            </w:r>
            <w:r w:rsidRPr="00CA6656">
              <w:rPr>
                <w:sz w:val="24"/>
                <w:szCs w:val="24"/>
              </w:rPr>
              <w:t>бе</w:t>
            </w:r>
            <w:r w:rsidRPr="00CA6656">
              <w:rPr>
                <w:sz w:val="24"/>
                <w:szCs w:val="24"/>
              </w:rPr>
              <w:t>з</w:t>
            </w:r>
            <w:r w:rsidRPr="00CA6656">
              <w:rPr>
                <w:sz w:val="24"/>
                <w:szCs w:val="24"/>
              </w:rPr>
              <w:t>во</w:t>
            </w:r>
            <w:r w:rsidRPr="00CA6656">
              <w:rPr>
                <w:sz w:val="24"/>
                <w:szCs w:val="24"/>
              </w:rPr>
              <w:t>з</w:t>
            </w:r>
            <w:r w:rsidRPr="00CA6656">
              <w:rPr>
                <w:sz w:val="24"/>
                <w:szCs w:val="24"/>
              </w:rPr>
              <w:t>мез</w:t>
            </w:r>
            <w:r w:rsidRPr="00CA6656">
              <w:rPr>
                <w:sz w:val="24"/>
                <w:szCs w:val="24"/>
              </w:rPr>
              <w:t>д</w:t>
            </w:r>
            <w:r w:rsidRPr="00CA6656">
              <w:rPr>
                <w:sz w:val="24"/>
                <w:szCs w:val="24"/>
              </w:rPr>
              <w:t>ные п</w:t>
            </w:r>
            <w:r w:rsidRPr="00CA6656">
              <w:rPr>
                <w:sz w:val="24"/>
                <w:szCs w:val="24"/>
              </w:rPr>
              <w:t>о</w:t>
            </w:r>
            <w:r w:rsidRPr="00CA6656">
              <w:rPr>
                <w:sz w:val="24"/>
                <w:szCs w:val="24"/>
              </w:rPr>
              <w:t>сту</w:t>
            </w:r>
            <w:r w:rsidRPr="00CA6656">
              <w:rPr>
                <w:sz w:val="24"/>
                <w:szCs w:val="24"/>
              </w:rPr>
              <w:t>п</w:t>
            </w:r>
            <w:r w:rsidRPr="00CA6656">
              <w:rPr>
                <w:sz w:val="24"/>
                <w:szCs w:val="24"/>
              </w:rPr>
              <w:t>ления физ</w:t>
            </w:r>
            <w:r w:rsidRPr="00CA6656">
              <w:rPr>
                <w:sz w:val="24"/>
                <w:szCs w:val="24"/>
              </w:rPr>
              <w:t>и</w:t>
            </w:r>
            <w:r w:rsidRPr="00CA6656">
              <w:rPr>
                <w:sz w:val="24"/>
                <w:szCs w:val="24"/>
              </w:rPr>
              <w:t>че</w:t>
            </w:r>
            <w:r w:rsidRPr="00CA6656">
              <w:rPr>
                <w:sz w:val="24"/>
                <w:szCs w:val="24"/>
              </w:rPr>
              <w:t>с</w:t>
            </w:r>
            <w:r w:rsidRPr="00CA6656">
              <w:rPr>
                <w:sz w:val="24"/>
                <w:szCs w:val="24"/>
              </w:rPr>
              <w:t>ких и юр</w:t>
            </w:r>
            <w:r w:rsidRPr="00CA6656">
              <w:rPr>
                <w:sz w:val="24"/>
                <w:szCs w:val="24"/>
              </w:rPr>
              <w:t>и</w:t>
            </w:r>
            <w:r w:rsidRPr="00CA6656">
              <w:rPr>
                <w:sz w:val="24"/>
                <w:szCs w:val="24"/>
              </w:rPr>
              <w:t>дич</w:t>
            </w:r>
            <w:r w:rsidRPr="00CA6656">
              <w:rPr>
                <w:sz w:val="24"/>
                <w:szCs w:val="24"/>
              </w:rPr>
              <w:t>е</w:t>
            </w:r>
            <w:r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53 095,05</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35 356,58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17 738,47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1.1.2</w:t>
            </w:r>
            <w:r w:rsidR="00332D68" w:rsidRPr="00CA6656">
              <w:rPr>
                <w:sz w:val="24"/>
                <w:szCs w:val="24"/>
              </w:rPr>
              <w:t>.</w:t>
            </w:r>
          </w:p>
        </w:tc>
        <w:tc>
          <w:tcPr>
            <w:tcW w:w="1133" w:type="dxa"/>
            <w:vMerge w:val="restart"/>
            <w:shd w:val="clear" w:color="auto" w:fill="auto"/>
            <w:vAlign w:val="center"/>
            <w:hideMark/>
          </w:tcPr>
          <w:p w:rsidR="0013572D" w:rsidRPr="00CA6656" w:rsidRDefault="0013572D" w:rsidP="00CE2A04">
            <w:pPr>
              <w:rPr>
                <w:sz w:val="24"/>
                <w:szCs w:val="24"/>
              </w:rPr>
            </w:pPr>
            <w:r w:rsidRPr="00CA6656">
              <w:rPr>
                <w:sz w:val="24"/>
                <w:szCs w:val="24"/>
              </w:rPr>
              <w:t>С. Вар</w:t>
            </w:r>
            <w:r w:rsidRPr="00CA6656">
              <w:rPr>
                <w:sz w:val="24"/>
                <w:szCs w:val="24"/>
              </w:rPr>
              <w:t>ь</w:t>
            </w:r>
            <w:r w:rsidRPr="00CA6656">
              <w:rPr>
                <w:sz w:val="24"/>
                <w:szCs w:val="24"/>
              </w:rPr>
              <w:t xml:space="preserve">еган:газопровод               </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lastRenderedPageBreak/>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19 685,03</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1 650,81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17 748,28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285,94</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lastRenderedPageBreak/>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19 685,03</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1 650,81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17 748,28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285,94</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1.1.3</w:t>
            </w:r>
            <w:r w:rsidR="00332D68" w:rsidRPr="00CA6656">
              <w:rPr>
                <w:sz w:val="24"/>
                <w:szCs w:val="24"/>
              </w:rPr>
              <w:t>.</w:t>
            </w:r>
          </w:p>
        </w:tc>
        <w:tc>
          <w:tcPr>
            <w:tcW w:w="1133" w:type="dxa"/>
            <w:vMerge w:val="restart"/>
            <w:shd w:val="clear" w:color="auto" w:fill="auto"/>
            <w:vAlign w:val="center"/>
            <w:hideMark/>
          </w:tcPr>
          <w:p w:rsidR="0013572D" w:rsidRPr="00CA6656" w:rsidRDefault="00332D68" w:rsidP="0013572D">
            <w:pPr>
              <w:rPr>
                <w:sz w:val="24"/>
                <w:szCs w:val="24"/>
              </w:rPr>
            </w:pPr>
            <w:r w:rsidRPr="00CA6656">
              <w:rPr>
                <w:sz w:val="24"/>
                <w:szCs w:val="24"/>
              </w:rPr>
              <w:t>П</w:t>
            </w:r>
            <w:r w:rsidR="0013572D" w:rsidRPr="00CA6656">
              <w:rPr>
                <w:sz w:val="24"/>
                <w:szCs w:val="24"/>
              </w:rPr>
              <w:t>. В</w:t>
            </w:r>
            <w:r w:rsidR="0013572D" w:rsidRPr="00CA6656">
              <w:rPr>
                <w:sz w:val="24"/>
                <w:szCs w:val="24"/>
              </w:rPr>
              <w:t>а</w:t>
            </w:r>
            <w:r w:rsidR="0013572D" w:rsidRPr="00CA6656">
              <w:rPr>
                <w:sz w:val="24"/>
                <w:szCs w:val="24"/>
              </w:rPr>
              <w:t>ховск:                                                                           газопр</w:t>
            </w:r>
            <w:r w:rsidR="0013572D" w:rsidRPr="00CA6656">
              <w:rPr>
                <w:sz w:val="24"/>
                <w:szCs w:val="24"/>
              </w:rPr>
              <w:t>о</w:t>
            </w:r>
            <w:r w:rsidR="0013572D" w:rsidRPr="00CA6656">
              <w:rPr>
                <w:sz w:val="24"/>
                <w:szCs w:val="24"/>
              </w:rPr>
              <w:t>вод  (корре</w:t>
            </w:r>
            <w:r w:rsidR="0013572D" w:rsidRPr="00CA6656">
              <w:rPr>
                <w:sz w:val="24"/>
                <w:szCs w:val="24"/>
              </w:rPr>
              <w:t>к</w:t>
            </w:r>
            <w:r w:rsidR="0013572D" w:rsidRPr="00CA6656">
              <w:rPr>
                <w:sz w:val="24"/>
                <w:szCs w:val="24"/>
              </w:rPr>
              <w:t>тировка ПИР)</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2 516,45</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1 417,99</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465,41</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633,05</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2 516,45</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1 417,99</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465,41</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633,05</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1.1.5</w:t>
            </w:r>
            <w:r w:rsidR="00332D68" w:rsidRPr="00CA6656">
              <w:rPr>
                <w:sz w:val="24"/>
                <w:szCs w:val="24"/>
              </w:rPr>
              <w:t>.</w:t>
            </w:r>
          </w:p>
        </w:tc>
        <w:tc>
          <w:tcPr>
            <w:tcW w:w="1133" w:type="dxa"/>
            <w:vMerge w:val="restart"/>
            <w:shd w:val="clear" w:color="auto" w:fill="auto"/>
            <w:vAlign w:val="center"/>
            <w:hideMark/>
          </w:tcPr>
          <w:p w:rsidR="0013572D" w:rsidRPr="00CA6656" w:rsidRDefault="00332D68" w:rsidP="0013572D">
            <w:pPr>
              <w:rPr>
                <w:sz w:val="24"/>
                <w:szCs w:val="24"/>
              </w:rPr>
            </w:pPr>
            <w:r w:rsidRPr="00CA6656">
              <w:rPr>
                <w:sz w:val="24"/>
                <w:szCs w:val="24"/>
              </w:rPr>
              <w:t>П</w:t>
            </w:r>
            <w:r w:rsidR="0013572D" w:rsidRPr="00CA6656">
              <w:rPr>
                <w:sz w:val="24"/>
                <w:szCs w:val="24"/>
              </w:rPr>
              <w:t>. Аган:                                                                                                     газовая котел</w:t>
            </w:r>
            <w:r w:rsidR="0013572D" w:rsidRPr="00CA6656">
              <w:rPr>
                <w:sz w:val="24"/>
                <w:szCs w:val="24"/>
              </w:rPr>
              <w:t>ь</w:t>
            </w:r>
            <w:r w:rsidR="0013572D" w:rsidRPr="00CA6656">
              <w:rPr>
                <w:sz w:val="24"/>
                <w:szCs w:val="24"/>
              </w:rPr>
              <w:t>ная</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lastRenderedPageBreak/>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22 000,00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745,99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21 254,01</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22 000,00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745,99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21 254,01</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19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332D68" w:rsidP="0013572D">
            <w:pPr>
              <w:rPr>
                <w:sz w:val="24"/>
                <w:szCs w:val="24"/>
              </w:rPr>
            </w:pPr>
            <w:r w:rsidRPr="00CA6656">
              <w:rPr>
                <w:sz w:val="24"/>
                <w:szCs w:val="24"/>
              </w:rPr>
              <w:t xml:space="preserve">в том числе </w:t>
            </w:r>
            <w:r w:rsidR="0013572D" w:rsidRPr="00CA6656">
              <w:rPr>
                <w:sz w:val="24"/>
                <w:szCs w:val="24"/>
              </w:rPr>
              <w:t>бе</w:t>
            </w:r>
            <w:r w:rsidR="0013572D" w:rsidRPr="00CA6656">
              <w:rPr>
                <w:sz w:val="24"/>
                <w:szCs w:val="24"/>
              </w:rPr>
              <w:t>з</w:t>
            </w:r>
            <w:r w:rsidR="0013572D" w:rsidRPr="00CA6656">
              <w:rPr>
                <w:sz w:val="24"/>
                <w:szCs w:val="24"/>
              </w:rPr>
              <w:t>во</w:t>
            </w:r>
            <w:r w:rsidR="0013572D" w:rsidRPr="00CA6656">
              <w:rPr>
                <w:sz w:val="24"/>
                <w:szCs w:val="24"/>
              </w:rPr>
              <w:t>з</w:t>
            </w:r>
            <w:r w:rsidR="0013572D" w:rsidRPr="00CA6656">
              <w:rPr>
                <w:sz w:val="24"/>
                <w:szCs w:val="24"/>
              </w:rPr>
              <w:t>мез</w:t>
            </w:r>
            <w:r w:rsidR="0013572D" w:rsidRPr="00CA6656">
              <w:rPr>
                <w:sz w:val="24"/>
                <w:szCs w:val="24"/>
              </w:rPr>
              <w:t>д</w:t>
            </w:r>
            <w:r w:rsidR="0013572D" w:rsidRPr="00CA6656">
              <w:rPr>
                <w:sz w:val="24"/>
                <w:szCs w:val="24"/>
              </w:rPr>
              <w:t>ные п</w:t>
            </w:r>
            <w:r w:rsidR="0013572D" w:rsidRPr="00CA6656">
              <w:rPr>
                <w:sz w:val="24"/>
                <w:szCs w:val="24"/>
              </w:rPr>
              <w:t>о</w:t>
            </w:r>
            <w:r w:rsidR="0013572D" w:rsidRPr="00CA6656">
              <w:rPr>
                <w:sz w:val="24"/>
                <w:szCs w:val="24"/>
              </w:rPr>
              <w:t>сту</w:t>
            </w:r>
            <w:r w:rsidR="0013572D" w:rsidRPr="00CA6656">
              <w:rPr>
                <w:sz w:val="24"/>
                <w:szCs w:val="24"/>
              </w:rPr>
              <w:t>п</w:t>
            </w:r>
            <w:r w:rsidR="0013572D" w:rsidRPr="00CA6656">
              <w:rPr>
                <w:sz w:val="24"/>
                <w:szCs w:val="24"/>
              </w:rPr>
              <w:t>л</w:t>
            </w:r>
            <w:r w:rsidR="0013572D" w:rsidRPr="00CA6656">
              <w:rPr>
                <w:sz w:val="24"/>
                <w:szCs w:val="24"/>
              </w:rPr>
              <w:t>е</w:t>
            </w:r>
            <w:r w:rsidR="0013572D" w:rsidRPr="00CA6656">
              <w:rPr>
                <w:sz w:val="24"/>
                <w:szCs w:val="24"/>
              </w:rPr>
              <w:t>ни</w:t>
            </w:r>
            <w:r w:rsidR="0013572D" w:rsidRPr="00CA6656">
              <w:rPr>
                <w:sz w:val="24"/>
                <w:szCs w:val="24"/>
              </w:rPr>
              <w:t>я</w:t>
            </w:r>
            <w:r w:rsidR="0013572D" w:rsidRPr="00CA6656">
              <w:rPr>
                <w:sz w:val="24"/>
                <w:szCs w:val="24"/>
              </w:rPr>
              <w:t>физ</w:t>
            </w:r>
            <w:r w:rsidR="0013572D" w:rsidRPr="00CA6656">
              <w:rPr>
                <w:sz w:val="24"/>
                <w:szCs w:val="24"/>
              </w:rPr>
              <w:t>и</w:t>
            </w:r>
            <w:r w:rsidR="0013572D" w:rsidRPr="00CA6656">
              <w:rPr>
                <w:sz w:val="24"/>
                <w:szCs w:val="24"/>
              </w:rPr>
              <w:t>че</w:t>
            </w:r>
            <w:r w:rsidR="0013572D" w:rsidRPr="00CA6656">
              <w:rPr>
                <w:sz w:val="24"/>
                <w:szCs w:val="24"/>
              </w:rPr>
              <w:t>с</w:t>
            </w:r>
            <w:r w:rsidR="0013572D" w:rsidRPr="00CA6656">
              <w:rPr>
                <w:sz w:val="24"/>
                <w:szCs w:val="24"/>
              </w:rPr>
              <w:t>ких и юр</w:t>
            </w:r>
            <w:r w:rsidR="0013572D" w:rsidRPr="00CA6656">
              <w:rPr>
                <w:sz w:val="24"/>
                <w:szCs w:val="24"/>
              </w:rPr>
              <w:t>и</w:t>
            </w:r>
            <w:r w:rsidR="0013572D" w:rsidRPr="00CA6656">
              <w:rPr>
                <w:sz w:val="24"/>
                <w:szCs w:val="24"/>
              </w:rPr>
              <w:t>дич</w:t>
            </w:r>
            <w:r w:rsidR="0013572D" w:rsidRPr="00CA6656">
              <w:rPr>
                <w:sz w:val="24"/>
                <w:szCs w:val="24"/>
              </w:rPr>
              <w:t>е</w:t>
            </w:r>
            <w:r w:rsidR="0013572D"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22 000,00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745,99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21 254,01</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1.1.6</w:t>
            </w:r>
            <w:r w:rsidR="00332D68"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П. В</w:t>
            </w:r>
            <w:r w:rsidRPr="00CA6656">
              <w:rPr>
                <w:sz w:val="24"/>
                <w:szCs w:val="24"/>
              </w:rPr>
              <w:t>а</w:t>
            </w:r>
            <w:r w:rsidRPr="00CA6656">
              <w:rPr>
                <w:sz w:val="24"/>
                <w:szCs w:val="24"/>
              </w:rPr>
              <w:t>ховск:                                    газовая котел</w:t>
            </w:r>
            <w:r w:rsidRPr="00CA6656">
              <w:rPr>
                <w:sz w:val="24"/>
                <w:szCs w:val="24"/>
              </w:rPr>
              <w:t>ь</w:t>
            </w:r>
            <w:r w:rsidRPr="00CA6656">
              <w:rPr>
                <w:sz w:val="24"/>
                <w:szCs w:val="24"/>
              </w:rPr>
              <w:t xml:space="preserve">ная </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Pr="00CA6656">
              <w:rPr>
                <w:sz w:val="24"/>
                <w:szCs w:val="24"/>
              </w:rPr>
              <w:t>ние «</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lastRenderedPageBreak/>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2 200,00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1 250,00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750,00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200,00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2 200,00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1 250,00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750,00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200,00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1.1.7</w:t>
            </w:r>
            <w:r w:rsidR="00332D68" w:rsidRPr="00CA6656">
              <w:rPr>
                <w:sz w:val="24"/>
                <w:szCs w:val="24"/>
              </w:rPr>
              <w:t>.</w:t>
            </w:r>
          </w:p>
        </w:tc>
        <w:tc>
          <w:tcPr>
            <w:tcW w:w="1133" w:type="dxa"/>
            <w:vMerge w:val="restart"/>
            <w:shd w:val="clear" w:color="auto" w:fill="auto"/>
            <w:vAlign w:val="center"/>
            <w:hideMark/>
          </w:tcPr>
          <w:p w:rsidR="0013572D" w:rsidRPr="00CA6656" w:rsidRDefault="0013572D" w:rsidP="00CE2A04">
            <w:pPr>
              <w:rPr>
                <w:sz w:val="24"/>
                <w:szCs w:val="24"/>
              </w:rPr>
            </w:pPr>
            <w:r w:rsidRPr="00CA6656">
              <w:rPr>
                <w:sz w:val="24"/>
                <w:szCs w:val="24"/>
              </w:rPr>
              <w:t>С. Вар</w:t>
            </w:r>
            <w:r w:rsidRPr="00CA6656">
              <w:rPr>
                <w:sz w:val="24"/>
                <w:szCs w:val="24"/>
              </w:rPr>
              <w:t>ь</w:t>
            </w:r>
            <w:r w:rsidRPr="00CA6656">
              <w:rPr>
                <w:sz w:val="24"/>
                <w:szCs w:val="24"/>
              </w:rPr>
              <w:t>еган: газовая котел</w:t>
            </w:r>
            <w:r w:rsidRPr="00CA6656">
              <w:rPr>
                <w:sz w:val="24"/>
                <w:szCs w:val="24"/>
              </w:rPr>
              <w:t>ь</w:t>
            </w:r>
            <w:r w:rsidRPr="00CA6656">
              <w:rPr>
                <w:sz w:val="24"/>
                <w:szCs w:val="24"/>
              </w:rPr>
              <w:t xml:space="preserve">ная </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1 687,94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1 622,21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65,73</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1 687,94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1 622,21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65,73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1.1.12</w:t>
            </w:r>
            <w:r w:rsidR="00332D68"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С. П</w:t>
            </w:r>
            <w:r w:rsidRPr="00CA6656">
              <w:rPr>
                <w:sz w:val="24"/>
                <w:szCs w:val="24"/>
              </w:rPr>
              <w:t>о</w:t>
            </w:r>
            <w:r w:rsidRPr="00CA6656">
              <w:rPr>
                <w:sz w:val="24"/>
                <w:szCs w:val="24"/>
              </w:rPr>
              <w:t>кур:     стро</w:t>
            </w:r>
            <w:r w:rsidRPr="00CA6656">
              <w:rPr>
                <w:sz w:val="24"/>
                <w:szCs w:val="24"/>
              </w:rPr>
              <w:t>и</w:t>
            </w:r>
            <w:r w:rsidRPr="00CA6656">
              <w:rPr>
                <w:sz w:val="24"/>
                <w:szCs w:val="24"/>
              </w:rPr>
              <w:t>тельство                                                                                                                                                              Канал</w:t>
            </w:r>
            <w:r w:rsidRPr="00CA6656">
              <w:rPr>
                <w:sz w:val="24"/>
                <w:szCs w:val="24"/>
              </w:rPr>
              <w:t>и</w:t>
            </w:r>
            <w:r w:rsidRPr="00CA6656">
              <w:rPr>
                <w:sz w:val="24"/>
                <w:szCs w:val="24"/>
              </w:rPr>
              <w:t>зацио</w:t>
            </w:r>
            <w:r w:rsidRPr="00CA6656">
              <w:rPr>
                <w:sz w:val="24"/>
                <w:szCs w:val="24"/>
              </w:rPr>
              <w:t>н</w:t>
            </w:r>
            <w:r w:rsidRPr="00CA6656">
              <w:rPr>
                <w:sz w:val="24"/>
                <w:szCs w:val="24"/>
              </w:rPr>
              <w:t>ные очис</w:t>
            </w:r>
            <w:r w:rsidRPr="00CA6656">
              <w:rPr>
                <w:sz w:val="24"/>
                <w:szCs w:val="24"/>
              </w:rPr>
              <w:t>т</w:t>
            </w:r>
            <w:r w:rsidRPr="00CA6656">
              <w:rPr>
                <w:sz w:val="24"/>
                <w:szCs w:val="24"/>
              </w:rPr>
              <w:t>ные с</w:t>
            </w:r>
            <w:r w:rsidRPr="00CA6656">
              <w:rPr>
                <w:sz w:val="24"/>
                <w:szCs w:val="24"/>
              </w:rPr>
              <w:t>о</w:t>
            </w:r>
            <w:r w:rsidRPr="00CA6656">
              <w:rPr>
                <w:sz w:val="24"/>
                <w:szCs w:val="24"/>
              </w:rPr>
              <w:t>оруж</w:t>
            </w:r>
            <w:r w:rsidRPr="00CA6656">
              <w:rPr>
                <w:sz w:val="24"/>
                <w:szCs w:val="24"/>
              </w:rPr>
              <w:t>е</w:t>
            </w:r>
            <w:r w:rsidRPr="00CA6656">
              <w:rPr>
                <w:sz w:val="24"/>
                <w:szCs w:val="24"/>
              </w:rPr>
              <w:t xml:space="preserve">ния </w:t>
            </w:r>
          </w:p>
        </w:tc>
        <w:tc>
          <w:tcPr>
            <w:tcW w:w="1276" w:type="dxa"/>
            <w:gridSpan w:val="2"/>
            <w:vMerge w:val="restart"/>
            <w:shd w:val="clear" w:color="auto" w:fill="auto"/>
            <w:vAlign w:val="center"/>
            <w:hideMark/>
          </w:tcPr>
          <w:p w:rsidR="0013572D" w:rsidRPr="00CA6656" w:rsidRDefault="00332D68" w:rsidP="0013572D">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Pr="00CA6656">
              <w:rPr>
                <w:sz w:val="24"/>
                <w:szCs w:val="24"/>
              </w:rPr>
              <w:t>ние «</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w:t>
            </w:r>
            <w:r w:rsidRPr="00CA6656">
              <w:rPr>
                <w:sz w:val="24"/>
                <w:szCs w:val="24"/>
              </w:rPr>
              <w:t>то</w:t>
            </w:r>
            <w:r w:rsidRPr="00CA6656">
              <w:rPr>
                <w:sz w:val="24"/>
                <w:szCs w:val="24"/>
              </w:rPr>
              <w:t>в</w:t>
            </w:r>
            <w:r w:rsidRPr="00CA6656">
              <w:rPr>
                <w:sz w:val="24"/>
                <w:szCs w:val="24"/>
              </w:rPr>
              <w:t xml:space="preserve">ского </w:t>
            </w:r>
            <w:r w:rsidRPr="00CA6656">
              <w:rPr>
                <w:sz w:val="24"/>
                <w:szCs w:val="24"/>
              </w:rPr>
              <w:lastRenderedPageBreak/>
              <w:t>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20 455,01</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18 804,81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234,94</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1 415,26</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15 964,00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15 964,00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4 491,01</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2 840,81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234,94</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1 415,26</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1.1.16</w:t>
            </w:r>
            <w:r w:rsidR="00332D68"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П.Аган:                                                                                                                                                                                      канал</w:t>
            </w:r>
            <w:r w:rsidRPr="00CA6656">
              <w:rPr>
                <w:sz w:val="24"/>
                <w:szCs w:val="24"/>
              </w:rPr>
              <w:t>и</w:t>
            </w:r>
            <w:r w:rsidRPr="00CA6656">
              <w:rPr>
                <w:sz w:val="24"/>
                <w:szCs w:val="24"/>
              </w:rPr>
              <w:t>зацио</w:t>
            </w:r>
            <w:r w:rsidRPr="00CA6656">
              <w:rPr>
                <w:sz w:val="24"/>
                <w:szCs w:val="24"/>
              </w:rPr>
              <w:t>н</w:t>
            </w:r>
            <w:r w:rsidRPr="00CA6656">
              <w:rPr>
                <w:sz w:val="24"/>
                <w:szCs w:val="24"/>
              </w:rPr>
              <w:t>ные очис</w:t>
            </w:r>
            <w:r w:rsidRPr="00CA6656">
              <w:rPr>
                <w:sz w:val="24"/>
                <w:szCs w:val="24"/>
              </w:rPr>
              <w:t>т</w:t>
            </w:r>
            <w:r w:rsidRPr="00CA6656">
              <w:rPr>
                <w:sz w:val="24"/>
                <w:szCs w:val="24"/>
              </w:rPr>
              <w:t>ные с</w:t>
            </w:r>
            <w:r w:rsidRPr="00CA6656">
              <w:rPr>
                <w:sz w:val="24"/>
                <w:szCs w:val="24"/>
              </w:rPr>
              <w:t>о</w:t>
            </w:r>
            <w:r w:rsidRPr="00CA6656">
              <w:rPr>
                <w:sz w:val="24"/>
                <w:szCs w:val="24"/>
              </w:rPr>
              <w:t>оруж</w:t>
            </w:r>
            <w:r w:rsidRPr="00CA6656">
              <w:rPr>
                <w:sz w:val="24"/>
                <w:szCs w:val="24"/>
              </w:rPr>
              <w:t>е</w:t>
            </w:r>
            <w:r w:rsidRPr="00CA6656">
              <w:rPr>
                <w:sz w:val="24"/>
                <w:szCs w:val="24"/>
              </w:rPr>
              <w:t>ния 200 м3/сут. (Лукойл ЗС)</w:t>
            </w:r>
          </w:p>
        </w:tc>
        <w:tc>
          <w:tcPr>
            <w:tcW w:w="1276" w:type="dxa"/>
            <w:gridSpan w:val="2"/>
            <w:vMerge w:val="restart"/>
            <w:shd w:val="clear" w:color="auto" w:fill="auto"/>
            <w:vAlign w:val="center"/>
            <w:hideMark/>
          </w:tcPr>
          <w:p w:rsidR="0013572D" w:rsidRPr="00CA6656" w:rsidRDefault="00332D68" w:rsidP="0013572D">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Pr="00CA6656">
              <w:rPr>
                <w:sz w:val="24"/>
                <w:szCs w:val="24"/>
              </w:rPr>
              <w:t>ние «</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w:t>
            </w:r>
            <w:r w:rsidRPr="00CA6656">
              <w:rPr>
                <w:sz w:val="24"/>
                <w:szCs w:val="24"/>
              </w:rPr>
              <w:t>то</w:t>
            </w:r>
            <w:r w:rsidRPr="00CA6656">
              <w:rPr>
                <w:sz w:val="24"/>
                <w:szCs w:val="24"/>
              </w:rPr>
              <w:t>в</w:t>
            </w:r>
            <w:r w:rsidRPr="00CA6656">
              <w:rPr>
                <w:sz w:val="24"/>
                <w:szCs w:val="24"/>
              </w:rPr>
              <w:t>ского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26,47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26,47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26,47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26,47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19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332D68" w:rsidP="0013572D">
            <w:pPr>
              <w:rPr>
                <w:sz w:val="24"/>
                <w:szCs w:val="24"/>
              </w:rPr>
            </w:pPr>
            <w:r w:rsidRPr="00CA6656">
              <w:rPr>
                <w:sz w:val="24"/>
                <w:szCs w:val="24"/>
              </w:rPr>
              <w:t xml:space="preserve">в том числе </w:t>
            </w:r>
            <w:r w:rsidR="0013572D" w:rsidRPr="00CA6656">
              <w:rPr>
                <w:sz w:val="24"/>
                <w:szCs w:val="24"/>
              </w:rPr>
              <w:t>бе</w:t>
            </w:r>
            <w:r w:rsidR="0013572D" w:rsidRPr="00CA6656">
              <w:rPr>
                <w:sz w:val="24"/>
                <w:szCs w:val="24"/>
              </w:rPr>
              <w:t>з</w:t>
            </w:r>
            <w:r w:rsidR="0013572D" w:rsidRPr="00CA6656">
              <w:rPr>
                <w:sz w:val="24"/>
                <w:szCs w:val="24"/>
              </w:rPr>
              <w:t>во</w:t>
            </w:r>
            <w:r w:rsidR="0013572D" w:rsidRPr="00CA6656">
              <w:rPr>
                <w:sz w:val="24"/>
                <w:szCs w:val="24"/>
              </w:rPr>
              <w:t>з</w:t>
            </w:r>
            <w:r w:rsidR="0013572D" w:rsidRPr="00CA6656">
              <w:rPr>
                <w:sz w:val="24"/>
                <w:szCs w:val="24"/>
              </w:rPr>
              <w:t>мез</w:t>
            </w:r>
            <w:r w:rsidR="0013572D" w:rsidRPr="00CA6656">
              <w:rPr>
                <w:sz w:val="24"/>
                <w:szCs w:val="24"/>
              </w:rPr>
              <w:t>д</w:t>
            </w:r>
            <w:r w:rsidR="0013572D" w:rsidRPr="00CA6656">
              <w:rPr>
                <w:sz w:val="24"/>
                <w:szCs w:val="24"/>
              </w:rPr>
              <w:t>ные п</w:t>
            </w:r>
            <w:r w:rsidR="0013572D" w:rsidRPr="00CA6656">
              <w:rPr>
                <w:sz w:val="24"/>
                <w:szCs w:val="24"/>
              </w:rPr>
              <w:t>о</w:t>
            </w:r>
            <w:r w:rsidR="0013572D" w:rsidRPr="00CA6656">
              <w:rPr>
                <w:sz w:val="24"/>
                <w:szCs w:val="24"/>
              </w:rPr>
              <w:t>сту</w:t>
            </w:r>
            <w:r w:rsidR="0013572D" w:rsidRPr="00CA6656">
              <w:rPr>
                <w:sz w:val="24"/>
                <w:szCs w:val="24"/>
              </w:rPr>
              <w:t>п</w:t>
            </w:r>
            <w:r w:rsidR="0013572D" w:rsidRPr="00CA6656">
              <w:rPr>
                <w:sz w:val="24"/>
                <w:szCs w:val="24"/>
              </w:rPr>
              <w:t>ления физ</w:t>
            </w:r>
            <w:r w:rsidR="0013572D" w:rsidRPr="00CA6656">
              <w:rPr>
                <w:sz w:val="24"/>
                <w:szCs w:val="24"/>
              </w:rPr>
              <w:t>и</w:t>
            </w:r>
            <w:r w:rsidR="0013572D" w:rsidRPr="00CA6656">
              <w:rPr>
                <w:sz w:val="24"/>
                <w:szCs w:val="24"/>
              </w:rPr>
              <w:t>че</w:t>
            </w:r>
            <w:r w:rsidR="0013572D" w:rsidRPr="00CA6656">
              <w:rPr>
                <w:sz w:val="24"/>
                <w:szCs w:val="24"/>
              </w:rPr>
              <w:t>с</w:t>
            </w:r>
            <w:r w:rsidR="0013572D" w:rsidRPr="00CA6656">
              <w:rPr>
                <w:sz w:val="24"/>
                <w:szCs w:val="24"/>
              </w:rPr>
              <w:t>ких и юр</w:t>
            </w:r>
            <w:r w:rsidR="0013572D" w:rsidRPr="00CA6656">
              <w:rPr>
                <w:sz w:val="24"/>
                <w:szCs w:val="24"/>
              </w:rPr>
              <w:t>и</w:t>
            </w:r>
            <w:r w:rsidR="0013572D" w:rsidRPr="00CA6656">
              <w:rPr>
                <w:sz w:val="24"/>
                <w:szCs w:val="24"/>
              </w:rPr>
              <w:t>дич</w:t>
            </w:r>
            <w:r w:rsidR="0013572D" w:rsidRPr="00CA6656">
              <w:rPr>
                <w:sz w:val="24"/>
                <w:szCs w:val="24"/>
              </w:rPr>
              <w:t>е</w:t>
            </w:r>
            <w:r w:rsidR="0013572D"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26,47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26,47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1.1.22</w:t>
            </w:r>
            <w:r w:rsidR="00332D68"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Пгт. Н</w:t>
            </w:r>
            <w:r w:rsidRPr="00CA6656">
              <w:rPr>
                <w:sz w:val="24"/>
                <w:szCs w:val="24"/>
              </w:rPr>
              <w:t>о</w:t>
            </w:r>
            <w:r w:rsidRPr="00CA6656">
              <w:rPr>
                <w:sz w:val="24"/>
                <w:szCs w:val="24"/>
              </w:rPr>
              <w:t>в</w:t>
            </w:r>
            <w:r w:rsidRPr="00CA6656">
              <w:rPr>
                <w:sz w:val="24"/>
                <w:szCs w:val="24"/>
              </w:rPr>
              <w:t>о</w:t>
            </w:r>
            <w:r w:rsidRPr="00CA6656">
              <w:rPr>
                <w:sz w:val="24"/>
                <w:szCs w:val="24"/>
              </w:rPr>
              <w:t>аганск:                             кап</w:t>
            </w:r>
            <w:r w:rsidRPr="00CA6656">
              <w:rPr>
                <w:sz w:val="24"/>
                <w:szCs w:val="24"/>
              </w:rPr>
              <w:t>и</w:t>
            </w:r>
            <w:r w:rsidRPr="00CA6656">
              <w:rPr>
                <w:sz w:val="24"/>
                <w:szCs w:val="24"/>
              </w:rPr>
              <w:lastRenderedPageBreak/>
              <w:t>тальный ремонт КОС-600 и КОС-200</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lastRenderedPageBreak/>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25 799,41</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20 541,76</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716,77</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4 540,89</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lastRenderedPageBreak/>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noWrap/>
            <w:vAlign w:val="center"/>
            <w:hideMark/>
          </w:tcPr>
          <w:p w:rsidR="0013572D" w:rsidRPr="00CA6656" w:rsidRDefault="0013572D" w:rsidP="00350CE3">
            <w:pPr>
              <w:jc w:val="center"/>
              <w:rPr>
                <w:sz w:val="24"/>
                <w:szCs w:val="24"/>
              </w:rPr>
            </w:pP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25 799,41</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20 541,76</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716,77</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4 540,89</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19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332D68" w:rsidP="0013572D">
            <w:pPr>
              <w:rPr>
                <w:sz w:val="24"/>
                <w:szCs w:val="24"/>
              </w:rPr>
            </w:pPr>
            <w:r w:rsidRPr="00CA6656">
              <w:rPr>
                <w:sz w:val="24"/>
                <w:szCs w:val="24"/>
              </w:rPr>
              <w:t xml:space="preserve">в том числе </w:t>
            </w:r>
            <w:r w:rsidR="0013572D" w:rsidRPr="00CA6656">
              <w:rPr>
                <w:sz w:val="24"/>
                <w:szCs w:val="24"/>
              </w:rPr>
              <w:t>бе</w:t>
            </w:r>
            <w:r w:rsidR="0013572D" w:rsidRPr="00CA6656">
              <w:rPr>
                <w:sz w:val="24"/>
                <w:szCs w:val="24"/>
              </w:rPr>
              <w:t>з</w:t>
            </w:r>
            <w:r w:rsidR="0013572D" w:rsidRPr="00CA6656">
              <w:rPr>
                <w:sz w:val="24"/>
                <w:szCs w:val="24"/>
              </w:rPr>
              <w:t>во</w:t>
            </w:r>
            <w:r w:rsidR="0013572D" w:rsidRPr="00CA6656">
              <w:rPr>
                <w:sz w:val="24"/>
                <w:szCs w:val="24"/>
              </w:rPr>
              <w:t>з</w:t>
            </w:r>
            <w:r w:rsidR="0013572D" w:rsidRPr="00CA6656">
              <w:rPr>
                <w:sz w:val="24"/>
                <w:szCs w:val="24"/>
              </w:rPr>
              <w:t>мез</w:t>
            </w:r>
            <w:r w:rsidR="0013572D" w:rsidRPr="00CA6656">
              <w:rPr>
                <w:sz w:val="24"/>
                <w:szCs w:val="24"/>
              </w:rPr>
              <w:t>д</w:t>
            </w:r>
            <w:r w:rsidR="0013572D" w:rsidRPr="00CA6656">
              <w:rPr>
                <w:sz w:val="24"/>
                <w:szCs w:val="24"/>
              </w:rPr>
              <w:t>ные п</w:t>
            </w:r>
            <w:r w:rsidR="0013572D" w:rsidRPr="00CA6656">
              <w:rPr>
                <w:sz w:val="24"/>
                <w:szCs w:val="24"/>
              </w:rPr>
              <w:t>о</w:t>
            </w:r>
            <w:r w:rsidR="0013572D" w:rsidRPr="00CA6656">
              <w:rPr>
                <w:sz w:val="24"/>
                <w:szCs w:val="24"/>
              </w:rPr>
              <w:t>сту</w:t>
            </w:r>
            <w:r w:rsidR="0013572D" w:rsidRPr="00CA6656">
              <w:rPr>
                <w:sz w:val="24"/>
                <w:szCs w:val="24"/>
              </w:rPr>
              <w:t>п</w:t>
            </w:r>
            <w:r w:rsidR="0013572D" w:rsidRPr="00CA6656">
              <w:rPr>
                <w:sz w:val="24"/>
                <w:szCs w:val="24"/>
              </w:rPr>
              <w:t>ления физ</w:t>
            </w:r>
            <w:r w:rsidR="0013572D" w:rsidRPr="00CA6656">
              <w:rPr>
                <w:sz w:val="24"/>
                <w:szCs w:val="24"/>
              </w:rPr>
              <w:t>и</w:t>
            </w:r>
            <w:r w:rsidR="0013572D" w:rsidRPr="00CA6656">
              <w:rPr>
                <w:sz w:val="24"/>
                <w:szCs w:val="24"/>
              </w:rPr>
              <w:t>че</w:t>
            </w:r>
            <w:r w:rsidR="0013572D" w:rsidRPr="00CA6656">
              <w:rPr>
                <w:sz w:val="24"/>
                <w:szCs w:val="24"/>
              </w:rPr>
              <w:t>с</w:t>
            </w:r>
            <w:r w:rsidR="0013572D" w:rsidRPr="00CA6656">
              <w:rPr>
                <w:sz w:val="24"/>
                <w:szCs w:val="24"/>
              </w:rPr>
              <w:t>ких и юр</w:t>
            </w:r>
            <w:r w:rsidR="0013572D" w:rsidRPr="00CA6656">
              <w:rPr>
                <w:sz w:val="24"/>
                <w:szCs w:val="24"/>
              </w:rPr>
              <w:t>и</w:t>
            </w:r>
            <w:r w:rsidR="0013572D" w:rsidRPr="00CA6656">
              <w:rPr>
                <w:sz w:val="24"/>
                <w:szCs w:val="24"/>
              </w:rPr>
              <w:t>дич</w:t>
            </w:r>
            <w:r w:rsidR="0013572D" w:rsidRPr="00CA6656">
              <w:rPr>
                <w:sz w:val="24"/>
                <w:szCs w:val="24"/>
              </w:rPr>
              <w:t>е</w:t>
            </w:r>
            <w:r w:rsidR="0013572D"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716,77</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1 592,36</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735"/>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1.1.23</w:t>
            </w:r>
            <w:r w:rsidR="00332D68"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Разр</w:t>
            </w:r>
            <w:r w:rsidRPr="00CA6656">
              <w:rPr>
                <w:sz w:val="24"/>
                <w:szCs w:val="24"/>
              </w:rPr>
              <w:t>а</w:t>
            </w:r>
            <w:r w:rsidRPr="00CA6656">
              <w:rPr>
                <w:sz w:val="24"/>
                <w:szCs w:val="24"/>
              </w:rPr>
              <w:t>ботка прое</w:t>
            </w:r>
            <w:r w:rsidRPr="00CA6656">
              <w:rPr>
                <w:sz w:val="24"/>
                <w:szCs w:val="24"/>
              </w:rPr>
              <w:t>к</w:t>
            </w:r>
            <w:r w:rsidRPr="00CA6656">
              <w:rPr>
                <w:sz w:val="24"/>
                <w:szCs w:val="24"/>
              </w:rPr>
              <w:t>тов норм</w:t>
            </w:r>
            <w:r w:rsidRPr="00CA6656">
              <w:rPr>
                <w:sz w:val="24"/>
                <w:szCs w:val="24"/>
              </w:rPr>
              <w:t>а</w:t>
            </w:r>
            <w:r w:rsidRPr="00CA6656">
              <w:rPr>
                <w:sz w:val="24"/>
                <w:szCs w:val="24"/>
              </w:rPr>
              <w:t>тивов допу</w:t>
            </w:r>
            <w:r w:rsidRPr="00CA6656">
              <w:rPr>
                <w:sz w:val="24"/>
                <w:szCs w:val="24"/>
              </w:rPr>
              <w:t>с</w:t>
            </w:r>
            <w:r w:rsidRPr="00CA6656">
              <w:rPr>
                <w:sz w:val="24"/>
                <w:szCs w:val="24"/>
              </w:rPr>
              <w:t xml:space="preserve">тимого сброса </w:t>
            </w:r>
            <w:r w:rsidRPr="00CA6656">
              <w:rPr>
                <w:sz w:val="24"/>
                <w:szCs w:val="24"/>
              </w:rPr>
              <w:lastRenderedPageBreak/>
              <w:t>загря</w:t>
            </w:r>
            <w:r w:rsidRPr="00CA6656">
              <w:rPr>
                <w:sz w:val="24"/>
                <w:szCs w:val="24"/>
              </w:rPr>
              <w:t>з</w:t>
            </w:r>
            <w:r w:rsidRPr="00CA6656">
              <w:rPr>
                <w:sz w:val="24"/>
                <w:szCs w:val="24"/>
              </w:rPr>
              <w:t>няющих веществ в вод</w:t>
            </w:r>
            <w:r w:rsidRPr="00CA6656">
              <w:rPr>
                <w:sz w:val="24"/>
                <w:szCs w:val="24"/>
              </w:rPr>
              <w:t>о</w:t>
            </w:r>
            <w:r w:rsidRPr="00CA6656">
              <w:rPr>
                <w:sz w:val="24"/>
                <w:szCs w:val="24"/>
              </w:rPr>
              <w:t>емы со сточн</w:t>
            </w:r>
            <w:r w:rsidRPr="00CA6656">
              <w:rPr>
                <w:sz w:val="24"/>
                <w:szCs w:val="24"/>
              </w:rPr>
              <w:t>ы</w:t>
            </w:r>
            <w:r w:rsidRPr="00CA6656">
              <w:rPr>
                <w:sz w:val="24"/>
                <w:szCs w:val="24"/>
              </w:rPr>
              <w:t>ми в</w:t>
            </w:r>
            <w:r w:rsidRPr="00CA6656">
              <w:rPr>
                <w:sz w:val="24"/>
                <w:szCs w:val="24"/>
              </w:rPr>
              <w:t>о</w:t>
            </w:r>
            <w:r w:rsidRPr="00CA6656">
              <w:rPr>
                <w:sz w:val="24"/>
                <w:szCs w:val="24"/>
              </w:rPr>
              <w:t>дами от канал</w:t>
            </w:r>
            <w:r w:rsidRPr="00CA6656">
              <w:rPr>
                <w:sz w:val="24"/>
                <w:szCs w:val="24"/>
              </w:rPr>
              <w:t>и</w:t>
            </w:r>
            <w:r w:rsidRPr="00CA6656">
              <w:rPr>
                <w:sz w:val="24"/>
                <w:szCs w:val="24"/>
              </w:rPr>
              <w:t>зацио</w:t>
            </w:r>
            <w:r w:rsidRPr="00CA6656">
              <w:rPr>
                <w:sz w:val="24"/>
                <w:szCs w:val="24"/>
              </w:rPr>
              <w:t>н</w:t>
            </w:r>
            <w:r w:rsidRPr="00CA6656">
              <w:rPr>
                <w:sz w:val="24"/>
                <w:szCs w:val="24"/>
              </w:rPr>
              <w:t>ных очис</w:t>
            </w:r>
            <w:r w:rsidRPr="00CA6656">
              <w:rPr>
                <w:sz w:val="24"/>
                <w:szCs w:val="24"/>
              </w:rPr>
              <w:t>т</w:t>
            </w:r>
            <w:r w:rsidRPr="00CA6656">
              <w:rPr>
                <w:sz w:val="24"/>
                <w:szCs w:val="24"/>
              </w:rPr>
              <w:t>ных с</w:t>
            </w:r>
            <w:r w:rsidRPr="00CA6656">
              <w:rPr>
                <w:sz w:val="24"/>
                <w:szCs w:val="24"/>
              </w:rPr>
              <w:t>о</w:t>
            </w:r>
            <w:r w:rsidRPr="00CA6656">
              <w:rPr>
                <w:sz w:val="24"/>
                <w:szCs w:val="24"/>
              </w:rPr>
              <w:t>оруж</w:t>
            </w:r>
            <w:r w:rsidRPr="00CA6656">
              <w:rPr>
                <w:sz w:val="24"/>
                <w:szCs w:val="24"/>
              </w:rPr>
              <w:t>е</w:t>
            </w:r>
            <w:r w:rsidRPr="00CA6656">
              <w:rPr>
                <w:sz w:val="24"/>
                <w:szCs w:val="24"/>
              </w:rPr>
              <w:t>ний в нас</w:t>
            </w:r>
            <w:r w:rsidRPr="00CA6656">
              <w:rPr>
                <w:sz w:val="24"/>
                <w:szCs w:val="24"/>
              </w:rPr>
              <w:t>е</w:t>
            </w:r>
            <w:r w:rsidRPr="00CA6656">
              <w:rPr>
                <w:sz w:val="24"/>
                <w:szCs w:val="24"/>
              </w:rPr>
              <w:t>ленных пунктах Нижн</w:t>
            </w:r>
            <w:r w:rsidRPr="00CA6656">
              <w:rPr>
                <w:sz w:val="24"/>
                <w:szCs w:val="24"/>
              </w:rPr>
              <w:t>е</w:t>
            </w:r>
            <w:r w:rsidRPr="00CA6656">
              <w:rPr>
                <w:sz w:val="24"/>
                <w:szCs w:val="24"/>
              </w:rPr>
              <w:t>варто</w:t>
            </w:r>
            <w:r w:rsidRPr="00CA6656">
              <w:rPr>
                <w:sz w:val="24"/>
                <w:szCs w:val="24"/>
              </w:rPr>
              <w:t>в</w:t>
            </w:r>
            <w:r w:rsidRPr="00CA6656">
              <w:rPr>
                <w:sz w:val="24"/>
                <w:szCs w:val="24"/>
              </w:rPr>
              <w:t xml:space="preserve">ского района" </w:t>
            </w:r>
          </w:p>
        </w:tc>
        <w:tc>
          <w:tcPr>
            <w:tcW w:w="1276" w:type="dxa"/>
            <w:gridSpan w:val="2"/>
            <w:vMerge w:val="restart"/>
            <w:shd w:val="clear" w:color="auto" w:fill="auto"/>
            <w:vAlign w:val="center"/>
            <w:hideMark/>
          </w:tcPr>
          <w:p w:rsidR="0013572D" w:rsidRPr="00CA6656" w:rsidRDefault="00332D68" w:rsidP="0013572D">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Pr="00CA6656">
              <w:rPr>
                <w:sz w:val="24"/>
                <w:szCs w:val="24"/>
              </w:rPr>
              <w:t>ние «</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lastRenderedPageBreak/>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w:t>
            </w:r>
            <w:r w:rsidRPr="00CA6656">
              <w:rPr>
                <w:sz w:val="24"/>
                <w:szCs w:val="24"/>
              </w:rPr>
              <w:t>то</w:t>
            </w:r>
            <w:r w:rsidRPr="00CA6656">
              <w:rPr>
                <w:sz w:val="24"/>
                <w:szCs w:val="24"/>
              </w:rPr>
              <w:t>в</w:t>
            </w:r>
            <w:r w:rsidRPr="00CA6656">
              <w:rPr>
                <w:sz w:val="24"/>
                <w:szCs w:val="24"/>
              </w:rPr>
              <w:t>ского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2 650,00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600,00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1 435,00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615,00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35"/>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735"/>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2 650,00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600,00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1 435,00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615,00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1.1.25</w:t>
            </w:r>
            <w:r w:rsidR="00CE2A04"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С. П</w:t>
            </w:r>
            <w:r w:rsidRPr="00CA6656">
              <w:rPr>
                <w:sz w:val="24"/>
                <w:szCs w:val="24"/>
              </w:rPr>
              <w:t>о</w:t>
            </w:r>
            <w:r w:rsidRPr="00CA6656">
              <w:rPr>
                <w:sz w:val="24"/>
                <w:szCs w:val="24"/>
              </w:rPr>
              <w:t>кур:                                                                                                                                                                    реко</w:t>
            </w:r>
            <w:r w:rsidRPr="00CA6656">
              <w:rPr>
                <w:sz w:val="24"/>
                <w:szCs w:val="24"/>
              </w:rPr>
              <w:t>н</w:t>
            </w:r>
            <w:r w:rsidRPr="00CA6656">
              <w:rPr>
                <w:sz w:val="24"/>
                <w:szCs w:val="24"/>
              </w:rPr>
              <w:t>стру</w:t>
            </w:r>
            <w:r w:rsidRPr="00CA6656">
              <w:rPr>
                <w:sz w:val="24"/>
                <w:szCs w:val="24"/>
              </w:rPr>
              <w:t>к</w:t>
            </w:r>
            <w:r w:rsidRPr="00CA6656">
              <w:rPr>
                <w:sz w:val="24"/>
                <w:szCs w:val="24"/>
              </w:rPr>
              <w:t>ция с</w:t>
            </w:r>
            <w:r w:rsidRPr="00CA6656">
              <w:rPr>
                <w:sz w:val="24"/>
                <w:szCs w:val="24"/>
              </w:rPr>
              <w:t>е</w:t>
            </w:r>
            <w:r w:rsidRPr="00CA6656">
              <w:rPr>
                <w:sz w:val="24"/>
                <w:szCs w:val="24"/>
              </w:rPr>
              <w:t>тей ТВС с з</w:t>
            </w:r>
            <w:r w:rsidRPr="00CA6656">
              <w:rPr>
                <w:sz w:val="24"/>
                <w:szCs w:val="24"/>
              </w:rPr>
              <w:t>а</w:t>
            </w:r>
            <w:r w:rsidRPr="00CA6656">
              <w:rPr>
                <w:sz w:val="24"/>
                <w:szCs w:val="24"/>
              </w:rPr>
              <w:t>кал</w:t>
            </w:r>
            <w:r w:rsidRPr="00CA6656">
              <w:rPr>
                <w:sz w:val="24"/>
                <w:szCs w:val="24"/>
              </w:rPr>
              <w:t>ь</w:t>
            </w:r>
            <w:r w:rsidRPr="00CA6656">
              <w:rPr>
                <w:sz w:val="24"/>
                <w:szCs w:val="24"/>
              </w:rPr>
              <w:t>цовкой трассы</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 xml:space="preserve">стройке </w:t>
            </w:r>
            <w:r w:rsidR="0013572D" w:rsidRPr="00CA6656">
              <w:rPr>
                <w:sz w:val="24"/>
                <w:szCs w:val="24"/>
              </w:rPr>
              <w:lastRenderedPageBreak/>
              <w:t>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2 020,00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852,00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1 168,00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2 020,00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852,00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1 168,00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1.1.30</w:t>
            </w:r>
            <w:r w:rsidR="00CE2A04"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П. В</w:t>
            </w:r>
            <w:r w:rsidRPr="00CA6656">
              <w:rPr>
                <w:sz w:val="24"/>
                <w:szCs w:val="24"/>
              </w:rPr>
              <w:t>а</w:t>
            </w:r>
            <w:r w:rsidRPr="00CA6656">
              <w:rPr>
                <w:sz w:val="24"/>
                <w:szCs w:val="24"/>
              </w:rPr>
              <w:t>ховск:  реко</w:t>
            </w:r>
            <w:r w:rsidRPr="00CA6656">
              <w:rPr>
                <w:sz w:val="24"/>
                <w:szCs w:val="24"/>
              </w:rPr>
              <w:t>н</w:t>
            </w:r>
            <w:r w:rsidRPr="00CA6656">
              <w:rPr>
                <w:sz w:val="24"/>
                <w:szCs w:val="24"/>
              </w:rPr>
              <w:t>стру</w:t>
            </w:r>
            <w:r w:rsidRPr="00CA6656">
              <w:rPr>
                <w:sz w:val="24"/>
                <w:szCs w:val="24"/>
              </w:rPr>
              <w:t>к</w:t>
            </w:r>
            <w:r w:rsidRPr="00CA6656">
              <w:rPr>
                <w:sz w:val="24"/>
                <w:szCs w:val="24"/>
              </w:rPr>
              <w:t>ция к</w:t>
            </w:r>
            <w:r w:rsidRPr="00CA6656">
              <w:rPr>
                <w:sz w:val="24"/>
                <w:szCs w:val="24"/>
              </w:rPr>
              <w:t>а</w:t>
            </w:r>
            <w:r w:rsidRPr="00CA6656">
              <w:rPr>
                <w:sz w:val="24"/>
                <w:szCs w:val="24"/>
              </w:rPr>
              <w:t>нализ</w:t>
            </w:r>
            <w:r w:rsidRPr="00CA6656">
              <w:rPr>
                <w:sz w:val="24"/>
                <w:szCs w:val="24"/>
              </w:rPr>
              <w:t>а</w:t>
            </w:r>
            <w:r w:rsidRPr="00CA6656">
              <w:rPr>
                <w:sz w:val="24"/>
                <w:szCs w:val="24"/>
              </w:rPr>
              <w:t>ционных очис</w:t>
            </w:r>
            <w:r w:rsidRPr="00CA6656">
              <w:rPr>
                <w:sz w:val="24"/>
                <w:szCs w:val="24"/>
              </w:rPr>
              <w:t>т</w:t>
            </w:r>
            <w:r w:rsidRPr="00CA6656">
              <w:rPr>
                <w:sz w:val="24"/>
                <w:szCs w:val="24"/>
              </w:rPr>
              <w:t>ных с</w:t>
            </w:r>
            <w:r w:rsidRPr="00CA6656">
              <w:rPr>
                <w:sz w:val="24"/>
                <w:szCs w:val="24"/>
              </w:rPr>
              <w:t>о</w:t>
            </w:r>
            <w:r w:rsidRPr="00CA6656">
              <w:rPr>
                <w:sz w:val="24"/>
                <w:szCs w:val="24"/>
              </w:rPr>
              <w:t>оруж</w:t>
            </w:r>
            <w:r w:rsidRPr="00CA6656">
              <w:rPr>
                <w:sz w:val="24"/>
                <w:szCs w:val="24"/>
              </w:rPr>
              <w:t>е</w:t>
            </w:r>
            <w:r w:rsidRPr="00CA6656">
              <w:rPr>
                <w:sz w:val="24"/>
                <w:szCs w:val="24"/>
              </w:rPr>
              <w:t>ний прои</w:t>
            </w:r>
            <w:r w:rsidRPr="00CA6656">
              <w:rPr>
                <w:sz w:val="24"/>
                <w:szCs w:val="24"/>
              </w:rPr>
              <w:t>з</w:t>
            </w:r>
            <w:r w:rsidRPr="00CA6656">
              <w:rPr>
                <w:sz w:val="24"/>
                <w:szCs w:val="24"/>
              </w:rPr>
              <w:t>вод</w:t>
            </w:r>
            <w:r w:rsidRPr="00CA6656">
              <w:rPr>
                <w:sz w:val="24"/>
                <w:szCs w:val="24"/>
              </w:rPr>
              <w:t>и</w:t>
            </w:r>
            <w:r w:rsidRPr="00CA6656">
              <w:rPr>
                <w:sz w:val="24"/>
                <w:szCs w:val="24"/>
              </w:rPr>
              <w:t>тельн</w:t>
            </w:r>
            <w:r w:rsidRPr="00CA6656">
              <w:rPr>
                <w:sz w:val="24"/>
                <w:szCs w:val="24"/>
              </w:rPr>
              <w:t>о</w:t>
            </w:r>
            <w:r w:rsidRPr="00CA6656">
              <w:rPr>
                <w:sz w:val="24"/>
                <w:szCs w:val="24"/>
              </w:rPr>
              <w:t xml:space="preserve">стью 200 м3/сут. </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2 650,00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875,00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1 775,00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2 650,00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875,00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1 775,00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t>1.1.34</w:t>
            </w:r>
            <w:r w:rsidR="00CE2A04" w:rsidRPr="00CA6656">
              <w:rPr>
                <w:sz w:val="24"/>
                <w:szCs w:val="24"/>
              </w:rPr>
              <w:t>.</w:t>
            </w:r>
          </w:p>
        </w:tc>
        <w:tc>
          <w:tcPr>
            <w:tcW w:w="1133" w:type="dxa"/>
            <w:vMerge w:val="restart"/>
            <w:shd w:val="clear" w:color="auto" w:fill="auto"/>
            <w:hideMark/>
          </w:tcPr>
          <w:p w:rsidR="0013572D" w:rsidRPr="00CA6656" w:rsidRDefault="0013572D" w:rsidP="00CE2A04">
            <w:pPr>
              <w:rPr>
                <w:sz w:val="24"/>
                <w:szCs w:val="24"/>
              </w:rPr>
            </w:pPr>
            <w:r w:rsidRPr="00CA6656">
              <w:rPr>
                <w:sz w:val="24"/>
                <w:szCs w:val="24"/>
              </w:rPr>
              <w:t>Сети т</w:t>
            </w:r>
            <w:r w:rsidRPr="00CA6656">
              <w:rPr>
                <w:sz w:val="24"/>
                <w:szCs w:val="24"/>
              </w:rPr>
              <w:t>е</w:t>
            </w:r>
            <w:r w:rsidRPr="00CA6656">
              <w:rPr>
                <w:sz w:val="24"/>
                <w:szCs w:val="24"/>
              </w:rPr>
              <w:t>плов</w:t>
            </w:r>
            <w:r w:rsidRPr="00CA6656">
              <w:rPr>
                <w:sz w:val="24"/>
                <w:szCs w:val="24"/>
              </w:rPr>
              <w:t>о</w:t>
            </w:r>
            <w:r w:rsidRPr="00CA6656">
              <w:rPr>
                <w:sz w:val="24"/>
                <w:szCs w:val="24"/>
              </w:rPr>
              <w:t>досна</w:t>
            </w:r>
            <w:r w:rsidRPr="00CA6656">
              <w:rPr>
                <w:sz w:val="24"/>
                <w:szCs w:val="24"/>
              </w:rPr>
              <w:t>б</w:t>
            </w:r>
            <w:r w:rsidRPr="00CA6656">
              <w:rPr>
                <w:sz w:val="24"/>
                <w:szCs w:val="24"/>
              </w:rPr>
              <w:t>жения и канал</w:t>
            </w:r>
            <w:r w:rsidRPr="00CA6656">
              <w:rPr>
                <w:sz w:val="24"/>
                <w:szCs w:val="24"/>
              </w:rPr>
              <w:t>и</w:t>
            </w:r>
            <w:r w:rsidRPr="00CA6656">
              <w:rPr>
                <w:sz w:val="24"/>
                <w:szCs w:val="24"/>
              </w:rPr>
              <w:t>зации по ул. С</w:t>
            </w:r>
            <w:r w:rsidRPr="00CA6656">
              <w:rPr>
                <w:sz w:val="24"/>
                <w:szCs w:val="24"/>
              </w:rPr>
              <w:t>о</w:t>
            </w:r>
            <w:r w:rsidRPr="00CA6656">
              <w:rPr>
                <w:sz w:val="24"/>
                <w:szCs w:val="24"/>
              </w:rPr>
              <w:t xml:space="preserve">ветской в </w:t>
            </w:r>
            <w:r w:rsidR="00CE2A04" w:rsidRPr="00CA6656">
              <w:rPr>
                <w:sz w:val="24"/>
                <w:szCs w:val="24"/>
              </w:rPr>
              <w:t>п</w:t>
            </w:r>
            <w:r w:rsidRPr="00CA6656">
              <w:rPr>
                <w:sz w:val="24"/>
                <w:szCs w:val="24"/>
              </w:rPr>
              <w:t>. Аган</w:t>
            </w:r>
            <w:r w:rsidR="00CE2A04" w:rsidRPr="00CA6656">
              <w:rPr>
                <w:sz w:val="24"/>
                <w:szCs w:val="24"/>
              </w:rPr>
              <w:t>е</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lastRenderedPageBreak/>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500,00</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100,00</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400,00</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500,00</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100,00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400,00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1.1.36</w:t>
            </w:r>
            <w:r w:rsidR="00332D68" w:rsidRPr="00CA6656">
              <w:rPr>
                <w:sz w:val="24"/>
                <w:szCs w:val="24"/>
              </w:rPr>
              <w:t>.</w:t>
            </w:r>
          </w:p>
        </w:tc>
        <w:tc>
          <w:tcPr>
            <w:tcW w:w="1133" w:type="dxa"/>
            <w:vMerge w:val="restart"/>
            <w:shd w:val="clear" w:color="auto" w:fill="auto"/>
            <w:hideMark/>
          </w:tcPr>
          <w:p w:rsidR="0013572D" w:rsidRPr="00CA6656" w:rsidRDefault="0013572D" w:rsidP="0013572D">
            <w:pPr>
              <w:rPr>
                <w:sz w:val="24"/>
                <w:szCs w:val="24"/>
              </w:rPr>
            </w:pPr>
            <w:r w:rsidRPr="00CA6656">
              <w:rPr>
                <w:sz w:val="24"/>
                <w:szCs w:val="24"/>
              </w:rPr>
              <w:t>Замена внутри-ква</w:t>
            </w:r>
            <w:r w:rsidRPr="00CA6656">
              <w:rPr>
                <w:sz w:val="24"/>
                <w:szCs w:val="24"/>
              </w:rPr>
              <w:t>р</w:t>
            </w:r>
            <w:r w:rsidRPr="00CA6656">
              <w:rPr>
                <w:sz w:val="24"/>
                <w:szCs w:val="24"/>
              </w:rPr>
              <w:t>таль</w:t>
            </w:r>
            <w:r w:rsidR="00332D68" w:rsidRPr="00CA6656">
              <w:rPr>
                <w:sz w:val="24"/>
                <w:szCs w:val="24"/>
              </w:rPr>
              <w:t>ных вет</w:t>
            </w:r>
            <w:r w:rsidRPr="00CA6656">
              <w:rPr>
                <w:sz w:val="24"/>
                <w:szCs w:val="24"/>
              </w:rPr>
              <w:t>хих сетей теплово-досна</w:t>
            </w:r>
            <w:r w:rsidRPr="00CA6656">
              <w:rPr>
                <w:sz w:val="24"/>
                <w:szCs w:val="24"/>
              </w:rPr>
              <w:t>б</w:t>
            </w:r>
            <w:r w:rsidRPr="00CA6656">
              <w:rPr>
                <w:sz w:val="24"/>
                <w:szCs w:val="24"/>
              </w:rPr>
              <w:t>женияв  с. Покур</w:t>
            </w:r>
          </w:p>
        </w:tc>
        <w:tc>
          <w:tcPr>
            <w:tcW w:w="1276" w:type="dxa"/>
            <w:gridSpan w:val="2"/>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41,89</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41,89</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41,89</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41,89</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CA6656">
            <w:pPr>
              <w:rPr>
                <w:sz w:val="24"/>
                <w:szCs w:val="24"/>
              </w:rPr>
            </w:pPr>
            <w:r w:rsidRPr="00CA6656">
              <w:rPr>
                <w:sz w:val="24"/>
                <w:szCs w:val="24"/>
              </w:rPr>
              <w:t>1.1.37</w:t>
            </w:r>
            <w:r w:rsidR="00CA6656">
              <w:rPr>
                <w:sz w:val="24"/>
                <w:szCs w:val="24"/>
              </w:rPr>
              <w:t>.</w:t>
            </w:r>
          </w:p>
        </w:tc>
        <w:tc>
          <w:tcPr>
            <w:tcW w:w="1133" w:type="dxa"/>
            <w:vMerge w:val="restart"/>
            <w:shd w:val="clear" w:color="auto" w:fill="auto"/>
            <w:hideMark/>
          </w:tcPr>
          <w:p w:rsidR="0013572D" w:rsidRPr="00CA6656" w:rsidRDefault="0013572D" w:rsidP="0013572D">
            <w:pPr>
              <w:rPr>
                <w:sz w:val="24"/>
                <w:szCs w:val="24"/>
              </w:rPr>
            </w:pPr>
            <w:r w:rsidRPr="00CA6656">
              <w:rPr>
                <w:sz w:val="24"/>
                <w:szCs w:val="24"/>
              </w:rPr>
              <w:t>Замена насо</w:t>
            </w:r>
            <w:r w:rsidR="00332D68" w:rsidRPr="00CA6656">
              <w:rPr>
                <w:sz w:val="24"/>
                <w:szCs w:val="24"/>
              </w:rPr>
              <w:t>са ВОК «</w:t>
            </w:r>
            <w:r w:rsidRPr="00CA6656">
              <w:rPr>
                <w:sz w:val="24"/>
                <w:szCs w:val="24"/>
              </w:rPr>
              <w:t>И</w:t>
            </w:r>
            <w:r w:rsidRPr="00CA6656">
              <w:rPr>
                <w:sz w:val="24"/>
                <w:szCs w:val="24"/>
              </w:rPr>
              <w:t>м</w:t>
            </w:r>
            <w:r w:rsidR="00332D68" w:rsidRPr="00CA6656">
              <w:rPr>
                <w:sz w:val="24"/>
                <w:szCs w:val="24"/>
              </w:rPr>
              <w:t xml:space="preserve">пульс» </w:t>
            </w:r>
            <w:r w:rsidRPr="00CA6656">
              <w:rPr>
                <w:sz w:val="24"/>
                <w:szCs w:val="24"/>
              </w:rPr>
              <w:t>в с. Покур</w:t>
            </w:r>
          </w:p>
        </w:tc>
        <w:tc>
          <w:tcPr>
            <w:tcW w:w="1276" w:type="dxa"/>
            <w:gridSpan w:val="2"/>
            <w:vMerge w:val="restart"/>
            <w:shd w:val="clear" w:color="auto" w:fill="auto"/>
            <w:vAlign w:val="center"/>
            <w:hideMark/>
          </w:tcPr>
          <w:p w:rsidR="0013572D" w:rsidRPr="00CA6656" w:rsidRDefault="00332D68" w:rsidP="0013572D">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Pr="00CA6656">
              <w:rPr>
                <w:sz w:val="24"/>
                <w:szCs w:val="24"/>
              </w:rPr>
              <w:t>ние «</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w:t>
            </w:r>
            <w:r w:rsidRPr="00CA6656">
              <w:rPr>
                <w:sz w:val="24"/>
                <w:szCs w:val="24"/>
              </w:rPr>
              <w:t>то</w:t>
            </w:r>
            <w:r w:rsidRPr="00CA6656">
              <w:rPr>
                <w:sz w:val="24"/>
                <w:szCs w:val="24"/>
              </w:rPr>
              <w:t>в</w:t>
            </w:r>
            <w:r w:rsidRPr="00CA6656">
              <w:rPr>
                <w:sz w:val="24"/>
                <w:szCs w:val="24"/>
              </w:rPr>
              <w:t xml:space="preserve">ского </w:t>
            </w:r>
            <w:r w:rsidRPr="00CA6656">
              <w:rPr>
                <w:sz w:val="24"/>
                <w:szCs w:val="24"/>
              </w:rPr>
              <w:lastRenderedPageBreak/>
              <w:t>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200,00</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200,00</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200,00</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200,00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1.1.38</w:t>
            </w:r>
            <w:r w:rsidR="00CE2A04" w:rsidRPr="00CA6656">
              <w:rPr>
                <w:sz w:val="24"/>
                <w:szCs w:val="24"/>
              </w:rPr>
              <w:t>.</w:t>
            </w:r>
          </w:p>
        </w:tc>
        <w:tc>
          <w:tcPr>
            <w:tcW w:w="1133" w:type="dxa"/>
            <w:vMerge w:val="restart"/>
            <w:shd w:val="clear" w:color="auto" w:fill="auto"/>
            <w:vAlign w:val="center"/>
            <w:hideMark/>
          </w:tcPr>
          <w:p w:rsidR="0013572D" w:rsidRPr="00CA6656" w:rsidRDefault="0013572D" w:rsidP="0013572D">
            <w:pPr>
              <w:rPr>
                <w:sz w:val="24"/>
                <w:szCs w:val="24"/>
              </w:rPr>
            </w:pPr>
            <w:r w:rsidRPr="00CA6656">
              <w:rPr>
                <w:sz w:val="24"/>
                <w:szCs w:val="24"/>
              </w:rPr>
              <w:t>С. Ко</w:t>
            </w:r>
            <w:r w:rsidRPr="00CA6656">
              <w:rPr>
                <w:sz w:val="24"/>
                <w:szCs w:val="24"/>
              </w:rPr>
              <w:t>р</w:t>
            </w:r>
            <w:r w:rsidRPr="00CA6656">
              <w:rPr>
                <w:sz w:val="24"/>
                <w:szCs w:val="24"/>
              </w:rPr>
              <w:t>лики:                                               Монтаж системы пожар</w:t>
            </w:r>
            <w:r w:rsidRPr="00CA6656">
              <w:rPr>
                <w:sz w:val="24"/>
                <w:szCs w:val="24"/>
              </w:rPr>
              <w:t>о</w:t>
            </w:r>
            <w:r w:rsidRPr="00CA6656">
              <w:rPr>
                <w:sz w:val="24"/>
                <w:szCs w:val="24"/>
              </w:rPr>
              <w:t>тушения  и оп</w:t>
            </w:r>
            <w:r w:rsidRPr="00CA6656">
              <w:rPr>
                <w:sz w:val="24"/>
                <w:szCs w:val="24"/>
              </w:rPr>
              <w:t>о</w:t>
            </w:r>
            <w:r w:rsidRPr="00CA6656">
              <w:rPr>
                <w:sz w:val="24"/>
                <w:szCs w:val="24"/>
              </w:rPr>
              <w:t>вещения людей при п</w:t>
            </w:r>
            <w:r w:rsidRPr="00CA6656">
              <w:rPr>
                <w:sz w:val="24"/>
                <w:szCs w:val="24"/>
              </w:rPr>
              <w:t>о</w:t>
            </w:r>
            <w:r w:rsidRPr="00CA6656">
              <w:rPr>
                <w:sz w:val="24"/>
                <w:szCs w:val="24"/>
              </w:rPr>
              <w:t>жаре на объек</w:t>
            </w:r>
            <w:r w:rsidR="00332D68" w:rsidRPr="00CA6656">
              <w:rPr>
                <w:sz w:val="24"/>
                <w:szCs w:val="24"/>
              </w:rPr>
              <w:t>те «</w:t>
            </w:r>
            <w:r w:rsidRPr="00CA6656">
              <w:rPr>
                <w:sz w:val="24"/>
                <w:szCs w:val="24"/>
              </w:rPr>
              <w:t>Д</w:t>
            </w:r>
            <w:r w:rsidRPr="00CA6656">
              <w:rPr>
                <w:sz w:val="24"/>
                <w:szCs w:val="24"/>
              </w:rPr>
              <w:t>и</w:t>
            </w:r>
            <w:r w:rsidRPr="00CA6656">
              <w:rPr>
                <w:sz w:val="24"/>
                <w:szCs w:val="24"/>
              </w:rPr>
              <w:t>зельная электр</w:t>
            </w:r>
            <w:r w:rsidRPr="00CA6656">
              <w:rPr>
                <w:sz w:val="24"/>
                <w:szCs w:val="24"/>
              </w:rPr>
              <w:t>о</w:t>
            </w:r>
            <w:r w:rsidRPr="00CA6656">
              <w:rPr>
                <w:sz w:val="24"/>
                <w:szCs w:val="24"/>
              </w:rPr>
              <w:t>ста</w:t>
            </w:r>
            <w:r w:rsidR="00332D68" w:rsidRPr="00CA6656">
              <w:rPr>
                <w:sz w:val="24"/>
                <w:szCs w:val="24"/>
              </w:rPr>
              <w:t>н</w:t>
            </w:r>
            <w:r w:rsidR="00332D68" w:rsidRPr="00CA6656">
              <w:rPr>
                <w:sz w:val="24"/>
                <w:szCs w:val="24"/>
              </w:rPr>
              <w:t>ция»</w:t>
            </w:r>
          </w:p>
        </w:tc>
        <w:tc>
          <w:tcPr>
            <w:tcW w:w="1276" w:type="dxa"/>
            <w:gridSpan w:val="2"/>
            <w:vMerge w:val="restart"/>
            <w:shd w:val="clear" w:color="auto" w:fill="auto"/>
            <w:vAlign w:val="center"/>
            <w:hideMark/>
          </w:tcPr>
          <w:p w:rsidR="0013572D" w:rsidRPr="00CA6656" w:rsidRDefault="00332D68" w:rsidP="0013572D">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Pr="00CA6656">
              <w:rPr>
                <w:sz w:val="24"/>
                <w:szCs w:val="24"/>
              </w:rPr>
              <w:t>ние «</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w:t>
            </w:r>
            <w:r w:rsidRPr="00CA6656">
              <w:rPr>
                <w:sz w:val="24"/>
                <w:szCs w:val="24"/>
              </w:rPr>
              <w:t>то</w:t>
            </w:r>
            <w:r w:rsidRPr="00CA6656">
              <w:rPr>
                <w:sz w:val="24"/>
                <w:szCs w:val="24"/>
              </w:rPr>
              <w:t>в</w:t>
            </w:r>
            <w:r w:rsidRPr="00CA6656">
              <w:rPr>
                <w:sz w:val="24"/>
                <w:szCs w:val="24"/>
              </w:rPr>
              <w:t>ского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740,00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740,00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133" w:type="dxa"/>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740,00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740,00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300"/>
        </w:trPr>
        <w:tc>
          <w:tcPr>
            <w:tcW w:w="3417" w:type="dxa"/>
            <w:gridSpan w:val="5"/>
            <w:vMerge w:val="restart"/>
            <w:shd w:val="clear" w:color="auto" w:fill="auto"/>
            <w:noWrap/>
            <w:vAlign w:val="center"/>
            <w:hideMark/>
          </w:tcPr>
          <w:p w:rsidR="0013572D" w:rsidRPr="00CA6656" w:rsidRDefault="00CE2A04" w:rsidP="0013572D">
            <w:pPr>
              <w:rPr>
                <w:sz w:val="24"/>
                <w:szCs w:val="24"/>
              </w:rPr>
            </w:pPr>
            <w:r w:rsidRPr="00CA6656">
              <w:rPr>
                <w:sz w:val="24"/>
                <w:szCs w:val="24"/>
              </w:rPr>
              <w:t xml:space="preserve">Итого по мероприятию </w:t>
            </w:r>
            <w:r w:rsidR="0013572D" w:rsidRPr="00CA6656">
              <w:rPr>
                <w:sz w:val="24"/>
                <w:szCs w:val="24"/>
              </w:rPr>
              <w:t>1.1</w:t>
            </w:r>
            <w:r w:rsidR="00332D68"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234 984,94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117 785,47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66 099,78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51 099,69</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29 418,00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29 418,00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205 566,94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88 367,47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66 099,78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51 099,69</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19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332D68" w:rsidP="0013572D">
            <w:pPr>
              <w:rPr>
                <w:sz w:val="24"/>
                <w:szCs w:val="24"/>
              </w:rPr>
            </w:pPr>
            <w:r w:rsidRPr="00CA6656">
              <w:rPr>
                <w:sz w:val="24"/>
                <w:szCs w:val="24"/>
              </w:rPr>
              <w:t xml:space="preserve">в том числе </w:t>
            </w:r>
            <w:r w:rsidR="0013572D" w:rsidRPr="00CA6656">
              <w:rPr>
                <w:sz w:val="24"/>
                <w:szCs w:val="24"/>
              </w:rPr>
              <w:t>бе</w:t>
            </w:r>
            <w:r w:rsidR="0013572D" w:rsidRPr="00CA6656">
              <w:rPr>
                <w:sz w:val="24"/>
                <w:szCs w:val="24"/>
              </w:rPr>
              <w:t>з</w:t>
            </w:r>
            <w:r w:rsidR="0013572D" w:rsidRPr="00CA6656">
              <w:rPr>
                <w:sz w:val="24"/>
                <w:szCs w:val="24"/>
              </w:rPr>
              <w:t>во</w:t>
            </w:r>
            <w:r w:rsidR="0013572D" w:rsidRPr="00CA6656">
              <w:rPr>
                <w:sz w:val="24"/>
                <w:szCs w:val="24"/>
              </w:rPr>
              <w:t>з</w:t>
            </w:r>
            <w:r w:rsidR="0013572D" w:rsidRPr="00CA6656">
              <w:rPr>
                <w:sz w:val="24"/>
                <w:szCs w:val="24"/>
              </w:rPr>
              <w:t>мез</w:t>
            </w:r>
            <w:r w:rsidR="0013572D" w:rsidRPr="00CA6656">
              <w:rPr>
                <w:sz w:val="24"/>
                <w:szCs w:val="24"/>
              </w:rPr>
              <w:t>д</w:t>
            </w:r>
            <w:r w:rsidR="0013572D" w:rsidRPr="00CA6656">
              <w:rPr>
                <w:sz w:val="24"/>
                <w:szCs w:val="24"/>
              </w:rPr>
              <w:t>ные п</w:t>
            </w:r>
            <w:r w:rsidR="0013572D" w:rsidRPr="00CA6656">
              <w:rPr>
                <w:sz w:val="24"/>
                <w:szCs w:val="24"/>
              </w:rPr>
              <w:t>о</w:t>
            </w:r>
            <w:r w:rsidR="0013572D" w:rsidRPr="00CA6656">
              <w:rPr>
                <w:sz w:val="24"/>
                <w:szCs w:val="24"/>
              </w:rPr>
              <w:t>сту</w:t>
            </w:r>
            <w:r w:rsidR="0013572D" w:rsidRPr="00CA6656">
              <w:rPr>
                <w:sz w:val="24"/>
                <w:szCs w:val="24"/>
              </w:rPr>
              <w:t>п</w:t>
            </w:r>
            <w:r w:rsidR="0013572D" w:rsidRPr="00CA6656">
              <w:rPr>
                <w:sz w:val="24"/>
                <w:szCs w:val="24"/>
              </w:rPr>
              <w:t>ления физ</w:t>
            </w:r>
            <w:r w:rsidR="0013572D" w:rsidRPr="00CA6656">
              <w:rPr>
                <w:sz w:val="24"/>
                <w:szCs w:val="24"/>
              </w:rPr>
              <w:t>и</w:t>
            </w:r>
            <w:r w:rsidR="0013572D" w:rsidRPr="00CA6656">
              <w:rPr>
                <w:sz w:val="24"/>
                <w:szCs w:val="24"/>
              </w:rPr>
              <w:t>че</w:t>
            </w:r>
            <w:r w:rsidR="0013572D" w:rsidRPr="00CA6656">
              <w:rPr>
                <w:sz w:val="24"/>
                <w:szCs w:val="24"/>
              </w:rPr>
              <w:t>с</w:t>
            </w:r>
            <w:r w:rsidR="0013572D" w:rsidRPr="00CA6656">
              <w:rPr>
                <w:sz w:val="24"/>
                <w:szCs w:val="24"/>
              </w:rPr>
              <w:t>ких и юр</w:t>
            </w:r>
            <w:r w:rsidR="0013572D" w:rsidRPr="00CA6656">
              <w:rPr>
                <w:sz w:val="24"/>
                <w:szCs w:val="24"/>
              </w:rPr>
              <w:t>и</w:t>
            </w:r>
            <w:r w:rsidR="0013572D" w:rsidRPr="00CA6656">
              <w:rPr>
                <w:sz w:val="24"/>
                <w:szCs w:val="24"/>
              </w:rPr>
              <w:t>дич</w:t>
            </w:r>
            <w:r w:rsidR="0013572D" w:rsidRPr="00CA6656">
              <w:rPr>
                <w:sz w:val="24"/>
                <w:szCs w:val="24"/>
              </w:rPr>
              <w:t>е</w:t>
            </w:r>
            <w:r w:rsidR="0013572D"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37 067,57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248,23</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36 819,34</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40 611,30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w:t>
            </w:r>
          </w:p>
        </w:tc>
        <w:tc>
          <w:tcPr>
            <w:tcW w:w="1275"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Мер</w:t>
            </w:r>
            <w:r w:rsidRPr="00CA6656">
              <w:rPr>
                <w:sz w:val="24"/>
                <w:szCs w:val="24"/>
              </w:rPr>
              <w:t>о</w:t>
            </w:r>
            <w:r w:rsidRPr="00CA6656">
              <w:rPr>
                <w:sz w:val="24"/>
                <w:szCs w:val="24"/>
              </w:rPr>
              <w:t>приятие 1.2: Кап</w:t>
            </w:r>
            <w:r w:rsidRPr="00CA6656">
              <w:rPr>
                <w:sz w:val="24"/>
                <w:szCs w:val="24"/>
              </w:rPr>
              <w:t>и</w:t>
            </w:r>
            <w:r w:rsidRPr="00CA6656">
              <w:rPr>
                <w:sz w:val="24"/>
                <w:szCs w:val="24"/>
              </w:rPr>
              <w:t>тальный ремонт (с заме</w:t>
            </w:r>
            <w:r w:rsidR="00CE2A04" w:rsidRPr="00CA6656">
              <w:rPr>
                <w:sz w:val="24"/>
                <w:szCs w:val="24"/>
              </w:rPr>
              <w:t xml:space="preserve">ной) </w:t>
            </w:r>
            <w:r w:rsidRPr="00CA6656">
              <w:rPr>
                <w:sz w:val="24"/>
                <w:szCs w:val="24"/>
              </w:rPr>
              <w:t>систем тепл</w:t>
            </w:r>
            <w:r w:rsidRPr="00CA6656">
              <w:rPr>
                <w:sz w:val="24"/>
                <w:szCs w:val="24"/>
              </w:rPr>
              <w:t>о</w:t>
            </w:r>
            <w:r w:rsidRPr="00CA6656">
              <w:rPr>
                <w:sz w:val="24"/>
                <w:szCs w:val="24"/>
              </w:rPr>
              <w:t>снабж</w:t>
            </w:r>
            <w:r w:rsidRPr="00CA6656">
              <w:rPr>
                <w:sz w:val="24"/>
                <w:szCs w:val="24"/>
              </w:rPr>
              <w:t>е</w:t>
            </w:r>
            <w:r w:rsidRPr="00CA6656">
              <w:rPr>
                <w:sz w:val="24"/>
                <w:szCs w:val="24"/>
              </w:rPr>
              <w:t>ния, в</w:t>
            </w:r>
            <w:r w:rsidRPr="00CA6656">
              <w:rPr>
                <w:sz w:val="24"/>
                <w:szCs w:val="24"/>
              </w:rPr>
              <w:t>о</w:t>
            </w:r>
            <w:r w:rsidRPr="00CA6656">
              <w:rPr>
                <w:sz w:val="24"/>
                <w:szCs w:val="24"/>
              </w:rPr>
              <w:t>досна</w:t>
            </w:r>
            <w:r w:rsidRPr="00CA6656">
              <w:rPr>
                <w:sz w:val="24"/>
                <w:szCs w:val="24"/>
              </w:rPr>
              <w:t>б</w:t>
            </w:r>
            <w:r w:rsidRPr="00CA6656">
              <w:rPr>
                <w:sz w:val="24"/>
                <w:szCs w:val="24"/>
              </w:rPr>
              <w:t>жения и водоотв</w:t>
            </w:r>
            <w:r w:rsidRPr="00CA6656">
              <w:rPr>
                <w:sz w:val="24"/>
                <w:szCs w:val="24"/>
              </w:rPr>
              <w:t>е</w:t>
            </w:r>
            <w:r w:rsidRPr="00CA6656">
              <w:rPr>
                <w:sz w:val="24"/>
                <w:szCs w:val="24"/>
              </w:rPr>
              <w:t>дения для подгото</w:t>
            </w:r>
            <w:r w:rsidRPr="00CA6656">
              <w:rPr>
                <w:sz w:val="24"/>
                <w:szCs w:val="24"/>
              </w:rPr>
              <w:t>в</w:t>
            </w:r>
            <w:r w:rsidRPr="00CA6656">
              <w:rPr>
                <w:sz w:val="24"/>
                <w:szCs w:val="24"/>
              </w:rPr>
              <w:t xml:space="preserve">ки к осенне-зимнему </w:t>
            </w:r>
            <w:r w:rsidRPr="00CA6656">
              <w:rPr>
                <w:sz w:val="24"/>
                <w:szCs w:val="24"/>
              </w:rPr>
              <w:lastRenderedPageBreak/>
              <w:t>периоду</w:t>
            </w:r>
          </w:p>
        </w:tc>
        <w:tc>
          <w:tcPr>
            <w:tcW w:w="1134" w:type="dxa"/>
            <w:vMerge w:val="restart"/>
            <w:shd w:val="clear" w:color="auto" w:fill="auto"/>
            <w:vAlign w:val="center"/>
            <w:hideMark/>
          </w:tcPr>
          <w:p w:rsidR="0013572D" w:rsidRPr="00CA6656" w:rsidRDefault="00332D68" w:rsidP="00332D68">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vMerge w:val="restart"/>
            <w:shd w:val="clear" w:color="auto" w:fill="auto"/>
            <w:vAlign w:val="center"/>
            <w:hideMark/>
          </w:tcPr>
          <w:p w:rsidR="0013572D" w:rsidRPr="00CA6656" w:rsidRDefault="0013572D" w:rsidP="0013572D">
            <w:pPr>
              <w:rPr>
                <w:sz w:val="24"/>
                <w:szCs w:val="24"/>
              </w:rPr>
            </w:pPr>
            <w:r w:rsidRPr="00CA6656">
              <w:rPr>
                <w:sz w:val="24"/>
                <w:szCs w:val="24"/>
              </w:rPr>
              <w:t>непо-средст-ве</w:t>
            </w:r>
            <w:r w:rsidRPr="00CA6656">
              <w:rPr>
                <w:sz w:val="24"/>
                <w:szCs w:val="24"/>
              </w:rPr>
              <w:t>н</w:t>
            </w:r>
            <w:r w:rsidRPr="00CA6656">
              <w:rPr>
                <w:sz w:val="24"/>
                <w:szCs w:val="24"/>
              </w:rPr>
              <w:t>ный 2.3.10; к</w:t>
            </w:r>
            <w:r w:rsidRPr="00CA6656">
              <w:rPr>
                <w:sz w:val="24"/>
                <w:szCs w:val="24"/>
              </w:rPr>
              <w:t>о</w:t>
            </w:r>
            <w:r w:rsidRPr="00CA6656">
              <w:rPr>
                <w:sz w:val="24"/>
                <w:szCs w:val="24"/>
              </w:rPr>
              <w:t>неч-ный 2.3.14</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348 115,43</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84 432,50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61 624,78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57 545,00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67 025,18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37 487,98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vMerge/>
            <w:vAlign w:val="center"/>
            <w:hideMark/>
          </w:tcPr>
          <w:p w:rsidR="0013572D" w:rsidRPr="00CA6656" w:rsidRDefault="0013572D" w:rsidP="0013572D">
            <w:pPr>
              <w:rPr>
                <w:sz w:val="24"/>
                <w:szCs w:val="24"/>
              </w:rPr>
            </w:pP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142 521,70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3 925,51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43 957,10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52 628,10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36 790,00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5 221,00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vMerge/>
            <w:vAlign w:val="center"/>
            <w:hideMark/>
          </w:tcPr>
          <w:p w:rsidR="0013572D" w:rsidRPr="00CA6656" w:rsidRDefault="0013572D" w:rsidP="0013572D">
            <w:pPr>
              <w:rPr>
                <w:sz w:val="24"/>
                <w:szCs w:val="24"/>
              </w:rPr>
            </w:pP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205 593,73</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80 506,99</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17 667,68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4 916,90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30 235,18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32 266,98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1.2.63</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внутри-квартал</w:t>
            </w:r>
            <w:r w:rsidRPr="00CA6656">
              <w:rPr>
                <w:sz w:val="24"/>
                <w:szCs w:val="24"/>
              </w:rPr>
              <w:t>ь</w:t>
            </w:r>
            <w:r w:rsidR="00332D68" w:rsidRPr="00CA6656">
              <w:rPr>
                <w:sz w:val="24"/>
                <w:szCs w:val="24"/>
              </w:rPr>
              <w:t>ных ве</w:t>
            </w:r>
            <w:r w:rsidR="00332D68" w:rsidRPr="00CA6656">
              <w:rPr>
                <w:sz w:val="24"/>
                <w:szCs w:val="24"/>
              </w:rPr>
              <w:t>т</w:t>
            </w:r>
            <w:r w:rsidRPr="00CA6656">
              <w:rPr>
                <w:sz w:val="24"/>
                <w:szCs w:val="24"/>
              </w:rPr>
              <w:t>хих сетей теплово-досна</w:t>
            </w:r>
            <w:r w:rsidRPr="00CA6656">
              <w:rPr>
                <w:sz w:val="24"/>
                <w:szCs w:val="24"/>
              </w:rPr>
              <w:t>б</w:t>
            </w:r>
            <w:r w:rsidRPr="00CA6656">
              <w:rPr>
                <w:sz w:val="24"/>
                <w:szCs w:val="24"/>
              </w:rPr>
              <w:t>женияв  с. Покур</w:t>
            </w:r>
          </w:p>
        </w:tc>
        <w:tc>
          <w:tcPr>
            <w:tcW w:w="1134" w:type="dxa"/>
            <w:vMerge w:val="restart"/>
            <w:shd w:val="clear" w:color="auto" w:fill="auto"/>
            <w:vAlign w:val="center"/>
            <w:hideMark/>
          </w:tcPr>
          <w:p w:rsidR="0013572D" w:rsidRPr="00CA6656" w:rsidRDefault="00332D68" w:rsidP="00332D68">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1 299,29</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1 299,29</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1 299,29</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1299,29</w:t>
            </w: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1.2.76</w:t>
            </w:r>
            <w:r w:rsidR="00CE2A04" w:rsidRPr="00CA6656">
              <w:rPr>
                <w:sz w:val="24"/>
                <w:szCs w:val="24"/>
              </w:rPr>
              <w:t>.</w:t>
            </w:r>
          </w:p>
        </w:tc>
        <w:tc>
          <w:tcPr>
            <w:tcW w:w="1275" w:type="dxa"/>
            <w:gridSpan w:val="2"/>
            <w:vMerge w:val="restart"/>
            <w:shd w:val="clear" w:color="auto" w:fill="auto"/>
            <w:hideMark/>
          </w:tcPr>
          <w:p w:rsidR="0013572D" w:rsidRPr="00CA6656" w:rsidRDefault="0013572D" w:rsidP="00CE2A04">
            <w:pPr>
              <w:rPr>
                <w:sz w:val="24"/>
                <w:szCs w:val="24"/>
              </w:rPr>
            </w:pPr>
            <w:r w:rsidRPr="00CA6656">
              <w:rPr>
                <w:sz w:val="24"/>
                <w:szCs w:val="24"/>
              </w:rPr>
              <w:t xml:space="preserve">Замена насоса ВОК </w:t>
            </w:r>
            <w:r w:rsidR="00CE2A04" w:rsidRPr="00CA6656">
              <w:rPr>
                <w:sz w:val="24"/>
                <w:szCs w:val="24"/>
              </w:rPr>
              <w:t>«</w:t>
            </w:r>
            <w:r w:rsidRPr="00CA6656">
              <w:rPr>
                <w:sz w:val="24"/>
                <w:szCs w:val="24"/>
              </w:rPr>
              <w:t>И</w:t>
            </w:r>
            <w:r w:rsidRPr="00CA6656">
              <w:rPr>
                <w:sz w:val="24"/>
                <w:szCs w:val="24"/>
              </w:rPr>
              <w:t>м</w:t>
            </w:r>
            <w:r w:rsidR="00CE2A04" w:rsidRPr="00CA6656">
              <w:rPr>
                <w:sz w:val="24"/>
                <w:szCs w:val="24"/>
              </w:rPr>
              <w:t>пульс»</w:t>
            </w:r>
            <w:r w:rsidRPr="00CA6656">
              <w:rPr>
                <w:sz w:val="24"/>
                <w:szCs w:val="24"/>
              </w:rPr>
              <w:t>в с. Покур</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 xml:space="preserve">ского </w:t>
            </w:r>
            <w:r w:rsidR="0013572D" w:rsidRPr="00CA6656">
              <w:rPr>
                <w:sz w:val="24"/>
                <w:szCs w:val="24"/>
              </w:rPr>
              <w:lastRenderedPageBreak/>
              <w:t>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1.2.85</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внутр</w:t>
            </w:r>
            <w:r w:rsidRPr="00CA6656">
              <w:rPr>
                <w:sz w:val="24"/>
                <w:szCs w:val="24"/>
              </w:rPr>
              <w:t>и</w:t>
            </w:r>
            <w:r w:rsidRPr="00CA6656">
              <w:rPr>
                <w:sz w:val="24"/>
                <w:szCs w:val="24"/>
              </w:rPr>
              <w:t>квартал</w:t>
            </w:r>
            <w:r w:rsidRPr="00CA6656">
              <w:rPr>
                <w:sz w:val="24"/>
                <w:szCs w:val="24"/>
              </w:rPr>
              <w:t>ь</w:t>
            </w:r>
            <w:r w:rsidRPr="00CA6656">
              <w:rPr>
                <w:sz w:val="24"/>
                <w:szCs w:val="24"/>
              </w:rPr>
              <w:t>ных сетей ТВС ул.</w:t>
            </w:r>
            <w:r w:rsidR="00CE2A04" w:rsidRPr="00CA6656">
              <w:rPr>
                <w:sz w:val="24"/>
                <w:szCs w:val="24"/>
              </w:rPr>
              <w:t xml:space="preserve"> Ягельная, </w:t>
            </w:r>
            <w:r w:rsidRPr="00CA6656">
              <w:rPr>
                <w:sz w:val="24"/>
                <w:szCs w:val="24"/>
              </w:rPr>
              <w:t>4 до ул.Грошева</w:t>
            </w:r>
            <w:r w:rsidR="00CE2A04" w:rsidRPr="00CA6656">
              <w:rPr>
                <w:sz w:val="24"/>
                <w:szCs w:val="24"/>
              </w:rPr>
              <w:t>, 4</w:t>
            </w:r>
            <w:r w:rsidRPr="00CA6656">
              <w:rPr>
                <w:sz w:val="24"/>
                <w:szCs w:val="24"/>
              </w:rPr>
              <w:t xml:space="preserve"> (трубы стальные электр</w:t>
            </w:r>
            <w:r w:rsidRPr="00CA6656">
              <w:rPr>
                <w:sz w:val="24"/>
                <w:szCs w:val="24"/>
              </w:rPr>
              <w:t>о</w:t>
            </w:r>
            <w:r w:rsidRPr="00CA6656">
              <w:rPr>
                <w:sz w:val="24"/>
                <w:szCs w:val="24"/>
              </w:rPr>
              <w:t>сварные в ППУ из</w:t>
            </w:r>
            <w:r w:rsidRPr="00CA6656">
              <w:rPr>
                <w:sz w:val="24"/>
                <w:szCs w:val="24"/>
              </w:rPr>
              <w:t>о</w:t>
            </w:r>
            <w:r w:rsidRPr="00CA6656">
              <w:rPr>
                <w:sz w:val="24"/>
                <w:szCs w:val="24"/>
              </w:rPr>
              <w:t>ляции Т1, Т2- Д= 108,89,76,57 мм; В- трубы п</w:t>
            </w:r>
            <w:r w:rsidRPr="00CA6656">
              <w:rPr>
                <w:sz w:val="24"/>
                <w:szCs w:val="24"/>
              </w:rPr>
              <w:t>о</w:t>
            </w:r>
            <w:r w:rsidRPr="00CA6656">
              <w:rPr>
                <w:sz w:val="24"/>
                <w:szCs w:val="24"/>
              </w:rPr>
              <w:t>лиэтил</w:t>
            </w:r>
            <w:r w:rsidRPr="00CA6656">
              <w:rPr>
                <w:sz w:val="24"/>
                <w:szCs w:val="24"/>
              </w:rPr>
              <w:t>е</w:t>
            </w:r>
            <w:r w:rsidRPr="00CA6656">
              <w:rPr>
                <w:sz w:val="24"/>
                <w:szCs w:val="24"/>
              </w:rPr>
              <w:t>новые Д=76,57,38мм) в с. Варьеган</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2 652,59</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2 652,59</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13572D">
            <w:pPr>
              <w:rPr>
                <w:sz w:val="24"/>
                <w:szCs w:val="24"/>
              </w:rPr>
            </w:pPr>
            <w:r w:rsidRPr="00CA6656">
              <w:rPr>
                <w:sz w:val="24"/>
                <w:szCs w:val="24"/>
              </w:rPr>
              <w:t xml:space="preserve">                 -     </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1 739,57</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1 739,57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913,02</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913,02</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1.2.86</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сетей 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ниявс.п. Больш</w:t>
            </w:r>
            <w:r w:rsidRPr="00CA6656">
              <w:rPr>
                <w:sz w:val="24"/>
                <w:szCs w:val="24"/>
              </w:rPr>
              <w:t>е</w:t>
            </w:r>
            <w:r w:rsidRPr="00CA6656">
              <w:rPr>
                <w:sz w:val="24"/>
                <w:szCs w:val="24"/>
              </w:rPr>
              <w:t>тархово на учас</w:t>
            </w:r>
            <w:r w:rsidRPr="00CA6656">
              <w:rPr>
                <w:sz w:val="24"/>
                <w:szCs w:val="24"/>
              </w:rPr>
              <w:t>т</w:t>
            </w:r>
            <w:r w:rsidRPr="00CA6656">
              <w:rPr>
                <w:sz w:val="24"/>
                <w:szCs w:val="24"/>
              </w:rPr>
              <w:t>ке ул. Н</w:t>
            </w:r>
            <w:r w:rsidRPr="00CA6656">
              <w:rPr>
                <w:sz w:val="24"/>
                <w:szCs w:val="24"/>
              </w:rPr>
              <w:t>о</w:t>
            </w:r>
            <w:r w:rsidRPr="00CA6656">
              <w:rPr>
                <w:sz w:val="24"/>
                <w:szCs w:val="24"/>
              </w:rPr>
              <w:lastRenderedPageBreak/>
              <w:t>вой</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 xml:space="preserve">тального </w:t>
            </w:r>
            <w:r w:rsidR="0013572D" w:rsidRPr="00CA6656">
              <w:rPr>
                <w:sz w:val="24"/>
                <w:szCs w:val="24"/>
              </w:rPr>
              <w:lastRenderedPageBreak/>
              <w:t>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3 273,44</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3 273,44</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13572D">
            <w:pPr>
              <w:rPr>
                <w:sz w:val="24"/>
                <w:szCs w:val="24"/>
              </w:rPr>
            </w:pPr>
            <w:r w:rsidRPr="00CA6656">
              <w:rPr>
                <w:sz w:val="24"/>
                <w:szCs w:val="24"/>
              </w:rPr>
              <w:t xml:space="preserve">                 -     </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3 240,70</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3 240,70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32,73</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32,73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1.2.87</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сетей 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 в с.Охтеурье  на уч</w:t>
            </w:r>
            <w:r w:rsidRPr="00CA6656">
              <w:rPr>
                <w:sz w:val="24"/>
                <w:szCs w:val="24"/>
              </w:rPr>
              <w:t>а</w:t>
            </w:r>
            <w:r w:rsidRPr="00CA6656">
              <w:rPr>
                <w:sz w:val="24"/>
                <w:szCs w:val="24"/>
              </w:rPr>
              <w:t>стке к</w:t>
            </w:r>
            <w:r w:rsidRPr="00CA6656">
              <w:rPr>
                <w:sz w:val="24"/>
                <w:szCs w:val="24"/>
              </w:rPr>
              <w:t>о</w:t>
            </w:r>
            <w:r w:rsidRPr="00CA6656">
              <w:rPr>
                <w:sz w:val="24"/>
                <w:szCs w:val="24"/>
              </w:rPr>
              <w:t>тельная до ра</w:t>
            </w:r>
            <w:r w:rsidRPr="00CA6656">
              <w:rPr>
                <w:sz w:val="24"/>
                <w:szCs w:val="24"/>
              </w:rPr>
              <w:t>с</w:t>
            </w:r>
            <w:r w:rsidRPr="00CA6656">
              <w:rPr>
                <w:sz w:val="24"/>
                <w:szCs w:val="24"/>
              </w:rPr>
              <w:t>предел</w:t>
            </w:r>
            <w:r w:rsidRPr="00CA6656">
              <w:rPr>
                <w:sz w:val="24"/>
                <w:szCs w:val="24"/>
              </w:rPr>
              <w:t>и</w:t>
            </w:r>
            <w:r w:rsidRPr="00CA6656">
              <w:rPr>
                <w:sz w:val="24"/>
                <w:szCs w:val="24"/>
              </w:rPr>
              <w:t>тельного узла  ра</w:t>
            </w:r>
            <w:r w:rsidRPr="00CA6656">
              <w:rPr>
                <w:sz w:val="24"/>
                <w:szCs w:val="24"/>
              </w:rPr>
              <w:t>с</w:t>
            </w:r>
            <w:r w:rsidRPr="00CA6656">
              <w:rPr>
                <w:sz w:val="24"/>
                <w:szCs w:val="24"/>
              </w:rPr>
              <w:t>положе</w:t>
            </w:r>
            <w:r w:rsidRPr="00CA6656">
              <w:rPr>
                <w:sz w:val="24"/>
                <w:szCs w:val="24"/>
              </w:rPr>
              <w:t>н</w:t>
            </w:r>
            <w:r w:rsidRPr="00CA6656">
              <w:rPr>
                <w:sz w:val="24"/>
                <w:szCs w:val="24"/>
              </w:rPr>
              <w:t xml:space="preserve">ного в  районе гаража </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1 850,53</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1 850,53</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1 832,02</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1 832,02</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18,51</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18,51</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1.2.88</w:t>
            </w:r>
            <w:r w:rsidR="00CE2A04" w:rsidRPr="00CA6656">
              <w:rPr>
                <w:sz w:val="24"/>
                <w:szCs w:val="24"/>
              </w:rPr>
              <w:t>.</w:t>
            </w:r>
          </w:p>
        </w:tc>
        <w:tc>
          <w:tcPr>
            <w:tcW w:w="1275" w:type="dxa"/>
            <w:gridSpan w:val="2"/>
            <w:vMerge w:val="restart"/>
            <w:shd w:val="clear" w:color="auto" w:fill="auto"/>
            <w:hideMark/>
          </w:tcPr>
          <w:p w:rsidR="0013572D" w:rsidRPr="00CA6656" w:rsidRDefault="0013572D" w:rsidP="00CE2A04">
            <w:pPr>
              <w:rPr>
                <w:sz w:val="24"/>
                <w:szCs w:val="24"/>
              </w:rPr>
            </w:pPr>
            <w:r w:rsidRPr="00CA6656">
              <w:rPr>
                <w:sz w:val="24"/>
                <w:szCs w:val="24"/>
              </w:rPr>
              <w:t>Замена се</w:t>
            </w:r>
            <w:r w:rsidR="00CE2A04" w:rsidRPr="00CA6656">
              <w:rPr>
                <w:sz w:val="24"/>
                <w:szCs w:val="24"/>
              </w:rPr>
              <w:t xml:space="preserve">тей </w:t>
            </w:r>
            <w:r w:rsidRPr="00CA6656">
              <w:rPr>
                <w:sz w:val="24"/>
                <w:szCs w:val="24"/>
              </w:rPr>
              <w:t>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 в с. Охтеурье по ул. Летн</w:t>
            </w:r>
            <w:r w:rsidR="00CE2A04" w:rsidRPr="00CA6656">
              <w:rPr>
                <w:sz w:val="24"/>
                <w:szCs w:val="24"/>
              </w:rPr>
              <w:t>ой</w:t>
            </w:r>
            <w:r w:rsidRPr="00CA6656">
              <w:rPr>
                <w:sz w:val="24"/>
                <w:szCs w:val="24"/>
              </w:rPr>
              <w:t xml:space="preserve">, </w:t>
            </w:r>
            <w:r w:rsidRPr="00CA6656">
              <w:rPr>
                <w:sz w:val="24"/>
                <w:szCs w:val="24"/>
              </w:rPr>
              <w:lastRenderedPageBreak/>
              <w:t>23</w:t>
            </w:r>
            <w:r w:rsidR="00CE2A04" w:rsidRPr="00CA6656">
              <w:rPr>
                <w:sz w:val="24"/>
                <w:szCs w:val="24"/>
              </w:rPr>
              <w:t xml:space="preserve"> –</w:t>
            </w:r>
            <w:r w:rsidRPr="00CA6656">
              <w:rPr>
                <w:sz w:val="24"/>
                <w:szCs w:val="24"/>
              </w:rPr>
              <w:t xml:space="preserve"> ул. Це</w:t>
            </w:r>
            <w:r w:rsidRPr="00CA6656">
              <w:rPr>
                <w:sz w:val="24"/>
                <w:szCs w:val="24"/>
              </w:rPr>
              <w:t>н</w:t>
            </w:r>
            <w:r w:rsidRPr="00CA6656">
              <w:rPr>
                <w:sz w:val="24"/>
                <w:szCs w:val="24"/>
              </w:rPr>
              <w:t>тральн</w:t>
            </w:r>
            <w:r w:rsidR="00CE2A04" w:rsidRPr="00CA6656">
              <w:rPr>
                <w:sz w:val="24"/>
                <w:szCs w:val="24"/>
              </w:rPr>
              <w:t>ой</w:t>
            </w:r>
            <w:r w:rsidRPr="00CA6656">
              <w:rPr>
                <w:sz w:val="24"/>
                <w:szCs w:val="24"/>
              </w:rPr>
              <w:t>, 24</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lastRenderedPageBreak/>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1 032,55</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1 032,55</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1 022,23</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1 022,23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10,33</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10,33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1.2.89</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се</w:t>
            </w:r>
            <w:r w:rsidR="00CE2A04" w:rsidRPr="00CA6656">
              <w:rPr>
                <w:sz w:val="24"/>
                <w:szCs w:val="24"/>
              </w:rPr>
              <w:t xml:space="preserve">тей </w:t>
            </w:r>
            <w:r w:rsidRPr="00CA6656">
              <w:rPr>
                <w:sz w:val="24"/>
                <w:szCs w:val="24"/>
              </w:rPr>
              <w:t>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 в с. Охтеурье, ул. Цв</w:t>
            </w:r>
            <w:r w:rsidRPr="00CA6656">
              <w:rPr>
                <w:sz w:val="24"/>
                <w:szCs w:val="24"/>
              </w:rPr>
              <w:t>е</w:t>
            </w:r>
            <w:r w:rsidRPr="00CA6656">
              <w:rPr>
                <w:sz w:val="24"/>
                <w:szCs w:val="24"/>
              </w:rPr>
              <w:t xml:space="preserve">точная </w:t>
            </w:r>
            <w:r w:rsidR="00CE2A04" w:rsidRPr="00CA6656">
              <w:rPr>
                <w:sz w:val="24"/>
                <w:szCs w:val="24"/>
              </w:rPr>
              <w:t>–</w:t>
            </w:r>
            <w:r w:rsidRPr="00CA6656">
              <w:rPr>
                <w:sz w:val="24"/>
                <w:szCs w:val="24"/>
              </w:rPr>
              <w:t xml:space="preserve"> пер. Ко</w:t>
            </w:r>
            <w:r w:rsidRPr="00CA6656">
              <w:rPr>
                <w:sz w:val="24"/>
                <w:szCs w:val="24"/>
              </w:rPr>
              <w:t>о</w:t>
            </w:r>
            <w:r w:rsidRPr="00CA6656">
              <w:rPr>
                <w:sz w:val="24"/>
                <w:szCs w:val="24"/>
              </w:rPr>
              <w:t>перати</w:t>
            </w:r>
            <w:r w:rsidRPr="00CA6656">
              <w:rPr>
                <w:sz w:val="24"/>
                <w:szCs w:val="24"/>
              </w:rPr>
              <w:t>в</w:t>
            </w:r>
            <w:r w:rsidRPr="00CA6656">
              <w:rPr>
                <w:sz w:val="24"/>
                <w:szCs w:val="24"/>
              </w:rPr>
              <w:t>ный</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3 199,12</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3 199,12</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3 167,13</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3 167,13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31,99</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31,99</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1.2.90</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сетей  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нияв с. Охтеурье ул. Цв</w:t>
            </w:r>
            <w:r w:rsidRPr="00CA6656">
              <w:rPr>
                <w:sz w:val="24"/>
                <w:szCs w:val="24"/>
              </w:rPr>
              <w:t>е</w:t>
            </w:r>
            <w:r w:rsidRPr="00CA6656">
              <w:rPr>
                <w:sz w:val="24"/>
                <w:szCs w:val="24"/>
              </w:rPr>
              <w:t xml:space="preserve">точная, 1 </w:t>
            </w:r>
            <w:r w:rsidR="00CE2A04" w:rsidRPr="00CA6656">
              <w:rPr>
                <w:sz w:val="24"/>
                <w:szCs w:val="24"/>
              </w:rPr>
              <w:lastRenderedPageBreak/>
              <w:t>–</w:t>
            </w:r>
            <w:r w:rsidRPr="00CA6656">
              <w:rPr>
                <w:sz w:val="24"/>
                <w:szCs w:val="24"/>
              </w:rPr>
              <w:t xml:space="preserve"> ул. Цв</w:t>
            </w:r>
            <w:r w:rsidRPr="00CA6656">
              <w:rPr>
                <w:sz w:val="24"/>
                <w:szCs w:val="24"/>
              </w:rPr>
              <w:t>е</w:t>
            </w:r>
            <w:r w:rsidRPr="00CA6656">
              <w:rPr>
                <w:sz w:val="24"/>
                <w:szCs w:val="24"/>
              </w:rPr>
              <w:t>точная, 11</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lastRenderedPageBreak/>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2 723,92</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2 723,92</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2 696,68</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2 696,68</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27,24</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27,24</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1.2.91</w:t>
            </w:r>
            <w:r w:rsidR="00CE2A04" w:rsidRPr="00CA6656">
              <w:rPr>
                <w:sz w:val="24"/>
                <w:szCs w:val="24"/>
              </w:rPr>
              <w:t>.</w:t>
            </w:r>
          </w:p>
        </w:tc>
        <w:tc>
          <w:tcPr>
            <w:tcW w:w="1275" w:type="dxa"/>
            <w:gridSpan w:val="2"/>
            <w:vMerge w:val="restart"/>
            <w:shd w:val="clear" w:color="auto" w:fill="auto"/>
            <w:hideMark/>
          </w:tcPr>
          <w:p w:rsidR="0013572D" w:rsidRPr="00CA6656" w:rsidRDefault="0013572D" w:rsidP="00CE2A04">
            <w:pPr>
              <w:rPr>
                <w:sz w:val="24"/>
                <w:szCs w:val="24"/>
              </w:rPr>
            </w:pPr>
            <w:r w:rsidRPr="00CA6656">
              <w:rPr>
                <w:sz w:val="24"/>
                <w:szCs w:val="24"/>
              </w:rPr>
              <w:t>Замена се</w:t>
            </w:r>
            <w:r w:rsidR="00CE2A04" w:rsidRPr="00CA6656">
              <w:rPr>
                <w:sz w:val="24"/>
                <w:szCs w:val="24"/>
              </w:rPr>
              <w:t xml:space="preserve">тей </w:t>
            </w:r>
            <w:r w:rsidRPr="00CA6656">
              <w:rPr>
                <w:sz w:val="24"/>
                <w:szCs w:val="24"/>
              </w:rPr>
              <w:t>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 в с. Охтеурье, пер. Ко</w:t>
            </w:r>
            <w:r w:rsidRPr="00CA6656">
              <w:rPr>
                <w:sz w:val="24"/>
                <w:szCs w:val="24"/>
              </w:rPr>
              <w:t>о</w:t>
            </w:r>
            <w:r w:rsidRPr="00CA6656">
              <w:rPr>
                <w:sz w:val="24"/>
                <w:szCs w:val="24"/>
              </w:rPr>
              <w:t>перати</w:t>
            </w:r>
            <w:r w:rsidRPr="00CA6656">
              <w:rPr>
                <w:sz w:val="24"/>
                <w:szCs w:val="24"/>
              </w:rPr>
              <w:t>в</w:t>
            </w:r>
            <w:r w:rsidRPr="00CA6656">
              <w:rPr>
                <w:sz w:val="24"/>
                <w:szCs w:val="24"/>
              </w:rPr>
              <w:t xml:space="preserve">ный, 4 </w:t>
            </w:r>
            <w:r w:rsidR="00CE2A04" w:rsidRPr="00CA6656">
              <w:rPr>
                <w:sz w:val="24"/>
                <w:szCs w:val="24"/>
              </w:rPr>
              <w:t>–</w:t>
            </w:r>
            <w:r w:rsidRPr="00CA6656">
              <w:rPr>
                <w:sz w:val="24"/>
                <w:szCs w:val="24"/>
              </w:rPr>
              <w:t xml:space="preserve"> ул. Цв</w:t>
            </w:r>
            <w:r w:rsidRPr="00CA6656">
              <w:rPr>
                <w:sz w:val="24"/>
                <w:szCs w:val="24"/>
              </w:rPr>
              <w:t>е</w:t>
            </w:r>
            <w:r w:rsidRPr="00CA6656">
              <w:rPr>
                <w:sz w:val="24"/>
                <w:szCs w:val="24"/>
              </w:rPr>
              <w:t>точная, 29</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1 826,37</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1 826,37</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1 808,11</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1 808,11</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18,26</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18,26</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1.2.92</w:t>
            </w:r>
            <w:r w:rsidR="00CE2A04" w:rsidRPr="00CA6656">
              <w:rPr>
                <w:sz w:val="24"/>
                <w:szCs w:val="24"/>
              </w:rPr>
              <w:t>.</w:t>
            </w:r>
          </w:p>
        </w:tc>
        <w:tc>
          <w:tcPr>
            <w:tcW w:w="1275" w:type="dxa"/>
            <w:gridSpan w:val="2"/>
            <w:vMerge w:val="restart"/>
            <w:shd w:val="clear" w:color="auto" w:fill="auto"/>
            <w:hideMark/>
          </w:tcPr>
          <w:p w:rsidR="0013572D" w:rsidRPr="00CA6656" w:rsidRDefault="0013572D" w:rsidP="00CE2A04">
            <w:pPr>
              <w:rPr>
                <w:sz w:val="24"/>
                <w:szCs w:val="24"/>
              </w:rPr>
            </w:pPr>
            <w:r w:rsidRPr="00CA6656">
              <w:rPr>
                <w:sz w:val="24"/>
                <w:szCs w:val="24"/>
              </w:rPr>
              <w:t>Замена сетей 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ниявс.п. Ларь</w:t>
            </w:r>
            <w:r w:rsidR="00CE2A04" w:rsidRPr="00CA6656">
              <w:rPr>
                <w:sz w:val="24"/>
                <w:szCs w:val="24"/>
              </w:rPr>
              <w:t>як от ТК по</w:t>
            </w:r>
            <w:r w:rsidRPr="00CA6656">
              <w:rPr>
                <w:sz w:val="24"/>
                <w:szCs w:val="24"/>
              </w:rPr>
              <w:t xml:space="preserve"> ул. Октябр</w:t>
            </w:r>
            <w:r w:rsidRPr="00CA6656">
              <w:rPr>
                <w:sz w:val="24"/>
                <w:szCs w:val="24"/>
              </w:rPr>
              <w:t>ь</w:t>
            </w:r>
            <w:r w:rsidRPr="00CA6656">
              <w:rPr>
                <w:sz w:val="24"/>
                <w:szCs w:val="24"/>
              </w:rPr>
              <w:lastRenderedPageBreak/>
              <w:t>ск</w:t>
            </w:r>
            <w:r w:rsidR="00CE2A04" w:rsidRPr="00CA6656">
              <w:rPr>
                <w:sz w:val="24"/>
                <w:szCs w:val="24"/>
              </w:rPr>
              <w:t>ой</w:t>
            </w:r>
            <w:r w:rsidRPr="00CA6656">
              <w:rPr>
                <w:sz w:val="24"/>
                <w:szCs w:val="24"/>
              </w:rPr>
              <w:t xml:space="preserve"> до ул. С</w:t>
            </w:r>
            <w:r w:rsidRPr="00CA6656">
              <w:rPr>
                <w:sz w:val="24"/>
                <w:szCs w:val="24"/>
              </w:rPr>
              <w:t>е</w:t>
            </w:r>
            <w:r w:rsidRPr="00CA6656">
              <w:rPr>
                <w:sz w:val="24"/>
                <w:szCs w:val="24"/>
              </w:rPr>
              <w:t>верн</w:t>
            </w:r>
            <w:r w:rsidR="00CE2A04" w:rsidRPr="00CA6656">
              <w:rPr>
                <w:sz w:val="24"/>
                <w:szCs w:val="24"/>
              </w:rPr>
              <w:t>ой</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lastRenderedPageBreak/>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1 999,24</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1 999,24</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1 979,25</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1 979,25</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19,99</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19,99</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1.2.93</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сетей т</w:t>
            </w:r>
            <w:r w:rsidRPr="00CA6656">
              <w:rPr>
                <w:sz w:val="24"/>
                <w:szCs w:val="24"/>
              </w:rPr>
              <w:t>е</w:t>
            </w:r>
            <w:r w:rsidRPr="00CA6656">
              <w:rPr>
                <w:sz w:val="24"/>
                <w:szCs w:val="24"/>
              </w:rPr>
              <w:t>пловод</w:t>
            </w:r>
            <w:r w:rsidRPr="00CA6656">
              <w:rPr>
                <w:sz w:val="24"/>
                <w:szCs w:val="24"/>
              </w:rPr>
              <w:t>о</w:t>
            </w:r>
            <w:r w:rsidRPr="00CA6656">
              <w:rPr>
                <w:sz w:val="24"/>
                <w:szCs w:val="24"/>
              </w:rPr>
              <w:t>снабж</w:t>
            </w:r>
            <w:r w:rsidRPr="00CA6656">
              <w:rPr>
                <w:sz w:val="24"/>
                <w:szCs w:val="24"/>
              </w:rPr>
              <w:t>е</w:t>
            </w:r>
            <w:r w:rsidRPr="00CA6656">
              <w:rPr>
                <w:sz w:val="24"/>
                <w:szCs w:val="24"/>
              </w:rPr>
              <w:t>нияв с. Больш</w:t>
            </w:r>
            <w:r w:rsidRPr="00CA6656">
              <w:rPr>
                <w:sz w:val="24"/>
                <w:szCs w:val="24"/>
              </w:rPr>
              <w:t>е</w:t>
            </w:r>
            <w:r w:rsidRPr="00CA6656">
              <w:rPr>
                <w:sz w:val="24"/>
                <w:szCs w:val="24"/>
              </w:rPr>
              <w:t>тархово на учас</w:t>
            </w:r>
            <w:r w:rsidRPr="00CA6656">
              <w:rPr>
                <w:sz w:val="24"/>
                <w:szCs w:val="24"/>
              </w:rPr>
              <w:t>т</w:t>
            </w:r>
            <w:r w:rsidRPr="00CA6656">
              <w:rPr>
                <w:sz w:val="24"/>
                <w:szCs w:val="24"/>
              </w:rPr>
              <w:t xml:space="preserve">ках: ВОК </w:t>
            </w:r>
            <w:r w:rsidR="00CE2A04" w:rsidRPr="00CA6656">
              <w:rPr>
                <w:sz w:val="24"/>
                <w:szCs w:val="24"/>
              </w:rPr>
              <w:t>–</w:t>
            </w:r>
            <w:r w:rsidRPr="00CA6656">
              <w:rPr>
                <w:sz w:val="24"/>
                <w:szCs w:val="24"/>
              </w:rPr>
              <w:t>Школ</w:t>
            </w:r>
            <w:r w:rsidRPr="00CA6656">
              <w:rPr>
                <w:sz w:val="24"/>
                <w:szCs w:val="24"/>
              </w:rPr>
              <w:t>ь</w:t>
            </w:r>
            <w:r w:rsidRPr="00CA6656">
              <w:rPr>
                <w:sz w:val="24"/>
                <w:szCs w:val="24"/>
              </w:rPr>
              <w:t>ная</w:t>
            </w:r>
            <w:r w:rsidR="00CE2A04" w:rsidRPr="00CA6656">
              <w:rPr>
                <w:sz w:val="24"/>
                <w:szCs w:val="24"/>
              </w:rPr>
              <w:t>,</w:t>
            </w:r>
            <w:r w:rsidRPr="00CA6656">
              <w:rPr>
                <w:sz w:val="24"/>
                <w:szCs w:val="24"/>
              </w:rPr>
              <w:t xml:space="preserve"> 12</w:t>
            </w:r>
            <w:r w:rsidR="00CE2A04" w:rsidRPr="00CA6656">
              <w:rPr>
                <w:sz w:val="24"/>
                <w:szCs w:val="24"/>
              </w:rPr>
              <w:t xml:space="preserve"> – </w:t>
            </w:r>
            <w:r w:rsidRPr="00CA6656">
              <w:rPr>
                <w:sz w:val="24"/>
                <w:szCs w:val="24"/>
              </w:rPr>
              <w:t>Школ</w:t>
            </w:r>
            <w:r w:rsidRPr="00CA6656">
              <w:rPr>
                <w:sz w:val="24"/>
                <w:szCs w:val="24"/>
              </w:rPr>
              <w:t>ь</w:t>
            </w:r>
            <w:r w:rsidRPr="00CA6656">
              <w:rPr>
                <w:sz w:val="24"/>
                <w:szCs w:val="24"/>
              </w:rPr>
              <w:t>ная</w:t>
            </w:r>
            <w:r w:rsidR="00CE2A04" w:rsidRPr="00CA6656">
              <w:rPr>
                <w:sz w:val="24"/>
                <w:szCs w:val="24"/>
              </w:rPr>
              <w:t>,</w:t>
            </w:r>
            <w:r w:rsidRPr="00CA6656">
              <w:rPr>
                <w:sz w:val="24"/>
                <w:szCs w:val="24"/>
              </w:rPr>
              <w:t xml:space="preserve"> 8</w:t>
            </w:r>
            <w:r w:rsidR="00CE2A04" w:rsidRPr="00CA6656">
              <w:rPr>
                <w:sz w:val="24"/>
                <w:szCs w:val="24"/>
              </w:rPr>
              <w:t xml:space="preserve"> –</w:t>
            </w:r>
            <w:r w:rsidRPr="00CA6656">
              <w:rPr>
                <w:sz w:val="24"/>
                <w:szCs w:val="24"/>
              </w:rPr>
              <w:t xml:space="preserve"> Школ</w:t>
            </w:r>
            <w:r w:rsidRPr="00CA6656">
              <w:rPr>
                <w:sz w:val="24"/>
                <w:szCs w:val="24"/>
              </w:rPr>
              <w:t>ь</w:t>
            </w:r>
            <w:r w:rsidRPr="00CA6656">
              <w:rPr>
                <w:sz w:val="24"/>
                <w:szCs w:val="24"/>
              </w:rPr>
              <w:t>ная</w:t>
            </w:r>
            <w:r w:rsidR="00CE2A04" w:rsidRPr="00CA6656">
              <w:rPr>
                <w:sz w:val="24"/>
                <w:szCs w:val="24"/>
              </w:rPr>
              <w:t>,</w:t>
            </w:r>
            <w:r w:rsidRPr="00CA6656">
              <w:rPr>
                <w:sz w:val="24"/>
                <w:szCs w:val="24"/>
              </w:rPr>
              <w:t xml:space="preserve"> 11, Школ</w:t>
            </w:r>
            <w:r w:rsidRPr="00CA6656">
              <w:rPr>
                <w:sz w:val="24"/>
                <w:szCs w:val="24"/>
              </w:rPr>
              <w:t>ь</w:t>
            </w:r>
            <w:r w:rsidRPr="00CA6656">
              <w:rPr>
                <w:sz w:val="24"/>
                <w:szCs w:val="24"/>
              </w:rPr>
              <w:t>ная</w:t>
            </w:r>
            <w:r w:rsidR="00CE2A04" w:rsidRPr="00CA6656">
              <w:rPr>
                <w:sz w:val="24"/>
                <w:szCs w:val="24"/>
              </w:rPr>
              <w:t xml:space="preserve">, 2 – </w:t>
            </w:r>
            <w:r w:rsidRPr="00CA6656">
              <w:rPr>
                <w:sz w:val="24"/>
                <w:szCs w:val="24"/>
              </w:rPr>
              <w:t>Набере</w:t>
            </w:r>
            <w:r w:rsidRPr="00CA6656">
              <w:rPr>
                <w:sz w:val="24"/>
                <w:szCs w:val="24"/>
              </w:rPr>
              <w:t>ж</w:t>
            </w:r>
            <w:r w:rsidRPr="00CA6656">
              <w:rPr>
                <w:sz w:val="24"/>
                <w:szCs w:val="24"/>
              </w:rPr>
              <w:t>ная</w:t>
            </w:r>
            <w:r w:rsidR="00CE2A04" w:rsidRPr="00CA6656">
              <w:rPr>
                <w:sz w:val="24"/>
                <w:szCs w:val="24"/>
              </w:rPr>
              <w:t>,</w:t>
            </w:r>
            <w:r w:rsidRPr="00CA6656">
              <w:rPr>
                <w:sz w:val="24"/>
                <w:szCs w:val="24"/>
              </w:rPr>
              <w:t xml:space="preserve"> 10</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3 460,25</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3 460,25</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3 425,65</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3 425,65</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34,60</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34,60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1.2.94</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участка магис</w:t>
            </w:r>
            <w:r w:rsidRPr="00CA6656">
              <w:rPr>
                <w:sz w:val="24"/>
                <w:szCs w:val="24"/>
              </w:rPr>
              <w:t>т</w:t>
            </w:r>
            <w:r w:rsidRPr="00CA6656">
              <w:rPr>
                <w:sz w:val="24"/>
                <w:szCs w:val="24"/>
              </w:rPr>
              <w:t xml:space="preserve">ральной т/сети от </w:t>
            </w:r>
            <w:r w:rsidRPr="00CA6656">
              <w:rPr>
                <w:sz w:val="24"/>
                <w:szCs w:val="24"/>
              </w:rPr>
              <w:lastRenderedPageBreak/>
              <w:t>УТ9 до узла уч</w:t>
            </w:r>
            <w:r w:rsidRPr="00CA6656">
              <w:rPr>
                <w:sz w:val="24"/>
                <w:szCs w:val="24"/>
              </w:rPr>
              <w:t>е</w:t>
            </w:r>
            <w:r w:rsidRPr="00CA6656">
              <w:rPr>
                <w:sz w:val="24"/>
                <w:szCs w:val="24"/>
              </w:rPr>
              <w:t>та т/энергии d426 мм х 8мм в ППУ из</w:t>
            </w:r>
            <w:r w:rsidRPr="00CA6656">
              <w:rPr>
                <w:sz w:val="24"/>
                <w:szCs w:val="24"/>
              </w:rPr>
              <w:t>о</w:t>
            </w:r>
            <w:r w:rsidRPr="00CA6656">
              <w:rPr>
                <w:sz w:val="24"/>
                <w:szCs w:val="24"/>
              </w:rPr>
              <w:t>ляции в пгт. И</w:t>
            </w:r>
            <w:r w:rsidRPr="00CA6656">
              <w:rPr>
                <w:sz w:val="24"/>
                <w:szCs w:val="24"/>
              </w:rPr>
              <w:t>з</w:t>
            </w:r>
            <w:r w:rsidRPr="00CA6656">
              <w:rPr>
                <w:sz w:val="24"/>
                <w:szCs w:val="24"/>
              </w:rPr>
              <w:t>лучинск</w:t>
            </w:r>
            <w:r w:rsidR="00CE2A04" w:rsidRPr="00CA6656">
              <w:rPr>
                <w:sz w:val="24"/>
                <w:szCs w:val="24"/>
              </w:rPr>
              <w:t>е</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lastRenderedPageBreak/>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785,95</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785,95</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lastRenderedPageBreak/>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746,65</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746,65</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39,30</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39,30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1.2.95</w:t>
            </w:r>
            <w:r w:rsidR="00CE2A04"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кожуха из оцинк</w:t>
            </w:r>
            <w:r w:rsidRPr="00CA6656">
              <w:rPr>
                <w:sz w:val="24"/>
                <w:szCs w:val="24"/>
              </w:rPr>
              <w:t>о</w:t>
            </w:r>
            <w:r w:rsidRPr="00CA6656">
              <w:rPr>
                <w:sz w:val="24"/>
                <w:szCs w:val="24"/>
              </w:rPr>
              <w:t>ванной стали на магис</w:t>
            </w:r>
            <w:r w:rsidRPr="00CA6656">
              <w:rPr>
                <w:sz w:val="24"/>
                <w:szCs w:val="24"/>
              </w:rPr>
              <w:t>т</w:t>
            </w:r>
            <w:r w:rsidRPr="00CA6656">
              <w:rPr>
                <w:sz w:val="24"/>
                <w:szCs w:val="24"/>
              </w:rPr>
              <w:t>ральных т/сетях d426, d325, d273  по утеплит</w:t>
            </w:r>
            <w:r w:rsidRPr="00CA6656">
              <w:rPr>
                <w:sz w:val="24"/>
                <w:szCs w:val="24"/>
              </w:rPr>
              <w:t>е</w:t>
            </w:r>
            <w:r w:rsidR="00CE2A04" w:rsidRPr="00CA6656">
              <w:rPr>
                <w:sz w:val="24"/>
                <w:szCs w:val="24"/>
              </w:rPr>
              <w:t xml:space="preserve">лю ППУ </w:t>
            </w:r>
            <w:r w:rsidRPr="00CA6656">
              <w:rPr>
                <w:sz w:val="24"/>
                <w:szCs w:val="24"/>
              </w:rPr>
              <w:t>в пгт. И</w:t>
            </w:r>
            <w:r w:rsidRPr="00CA6656">
              <w:rPr>
                <w:sz w:val="24"/>
                <w:szCs w:val="24"/>
              </w:rPr>
              <w:t>з</w:t>
            </w:r>
            <w:r w:rsidRPr="00CA6656">
              <w:rPr>
                <w:sz w:val="24"/>
                <w:szCs w:val="24"/>
              </w:rPr>
              <w:t>лучинск</w:t>
            </w:r>
            <w:r w:rsidR="00CE2A04" w:rsidRPr="00CA6656">
              <w:rPr>
                <w:sz w:val="24"/>
                <w:szCs w:val="24"/>
              </w:rPr>
              <w:t>е</w:t>
            </w:r>
          </w:p>
        </w:tc>
        <w:tc>
          <w:tcPr>
            <w:tcW w:w="1134" w:type="dxa"/>
            <w:vMerge w:val="restart"/>
            <w:shd w:val="clear" w:color="auto" w:fill="auto"/>
            <w:vAlign w:val="center"/>
            <w:hideMark/>
          </w:tcPr>
          <w:p w:rsidR="0013572D" w:rsidRPr="00CA6656" w:rsidRDefault="00CE2A04" w:rsidP="00CE2A04">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218,04</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218,04</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207,13</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207,13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10,90</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10,90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1.2.96</w:t>
            </w:r>
            <w:r w:rsidR="00CE2A04" w:rsidRPr="00CA6656">
              <w:rPr>
                <w:sz w:val="24"/>
                <w:szCs w:val="24"/>
              </w:rPr>
              <w:t>.</w:t>
            </w:r>
          </w:p>
        </w:tc>
        <w:tc>
          <w:tcPr>
            <w:tcW w:w="1275" w:type="dxa"/>
            <w:gridSpan w:val="2"/>
            <w:vMerge w:val="restart"/>
            <w:shd w:val="clear" w:color="auto" w:fill="auto"/>
            <w:hideMark/>
          </w:tcPr>
          <w:p w:rsidR="0013572D" w:rsidRPr="00CA6656" w:rsidRDefault="0013572D" w:rsidP="00CA6656">
            <w:pPr>
              <w:rPr>
                <w:sz w:val="24"/>
                <w:szCs w:val="24"/>
              </w:rPr>
            </w:pPr>
            <w:r w:rsidRPr="00CA6656">
              <w:rPr>
                <w:sz w:val="24"/>
                <w:szCs w:val="24"/>
              </w:rPr>
              <w:t>Замена квартал</w:t>
            </w:r>
            <w:r w:rsidRPr="00CA6656">
              <w:rPr>
                <w:sz w:val="24"/>
                <w:szCs w:val="24"/>
              </w:rPr>
              <w:t>ь</w:t>
            </w:r>
            <w:r w:rsidR="00CE2A04" w:rsidRPr="00CA6656">
              <w:rPr>
                <w:sz w:val="24"/>
                <w:szCs w:val="24"/>
              </w:rPr>
              <w:t>ной т/сети от ЦТП-1 на учас</w:t>
            </w:r>
            <w:r w:rsidR="00CE2A04" w:rsidRPr="00CA6656">
              <w:rPr>
                <w:sz w:val="24"/>
                <w:szCs w:val="24"/>
              </w:rPr>
              <w:t>т</w:t>
            </w:r>
            <w:r w:rsidRPr="00CA6656">
              <w:rPr>
                <w:sz w:val="24"/>
                <w:szCs w:val="24"/>
              </w:rPr>
              <w:lastRenderedPageBreak/>
              <w:t xml:space="preserve">ке 1УТ-8 </w:t>
            </w:r>
            <w:r w:rsidR="00CE2A04" w:rsidRPr="00CA6656">
              <w:rPr>
                <w:sz w:val="24"/>
                <w:szCs w:val="24"/>
              </w:rPr>
              <w:t>–</w:t>
            </w:r>
            <w:r w:rsidRPr="00CA6656">
              <w:rPr>
                <w:sz w:val="24"/>
                <w:szCs w:val="24"/>
              </w:rPr>
              <w:t xml:space="preserve"> 1УТ-10</w:t>
            </w:r>
            <w:r w:rsidR="00CE2A04" w:rsidRPr="00CA6656">
              <w:rPr>
                <w:sz w:val="24"/>
                <w:szCs w:val="24"/>
              </w:rPr>
              <w:t>–</w:t>
            </w:r>
            <w:r w:rsidRPr="00CA6656">
              <w:rPr>
                <w:sz w:val="24"/>
                <w:szCs w:val="24"/>
              </w:rPr>
              <w:t>1УТ-10А до вводов в ж/д по ул. Школ</w:t>
            </w:r>
            <w:r w:rsidRPr="00CA6656">
              <w:rPr>
                <w:sz w:val="24"/>
                <w:szCs w:val="24"/>
              </w:rPr>
              <w:t>ь</w:t>
            </w:r>
            <w:r w:rsidRPr="00CA6656">
              <w:rPr>
                <w:sz w:val="24"/>
                <w:szCs w:val="24"/>
              </w:rPr>
              <w:t>н</w:t>
            </w:r>
            <w:r w:rsidR="00CA6656" w:rsidRPr="00CA6656">
              <w:rPr>
                <w:sz w:val="24"/>
                <w:szCs w:val="24"/>
              </w:rPr>
              <w:t>ой</w:t>
            </w:r>
            <w:r w:rsidRPr="00CA6656">
              <w:rPr>
                <w:sz w:val="24"/>
                <w:szCs w:val="24"/>
              </w:rPr>
              <w:t>, 4,6, Энерг</w:t>
            </w:r>
            <w:r w:rsidRPr="00CA6656">
              <w:rPr>
                <w:sz w:val="24"/>
                <w:szCs w:val="24"/>
              </w:rPr>
              <w:t>е</w:t>
            </w:r>
            <w:r w:rsidRPr="00CA6656">
              <w:rPr>
                <w:sz w:val="24"/>
                <w:szCs w:val="24"/>
              </w:rPr>
              <w:t>тиков,5   d114 мм х 6мм, d57 мм х 3,5мм, в ППУ из</w:t>
            </w:r>
            <w:r w:rsidRPr="00CA6656">
              <w:rPr>
                <w:sz w:val="24"/>
                <w:szCs w:val="24"/>
              </w:rPr>
              <w:t>о</w:t>
            </w:r>
            <w:r w:rsidR="00CA6656" w:rsidRPr="00CA6656">
              <w:rPr>
                <w:sz w:val="24"/>
                <w:szCs w:val="24"/>
              </w:rPr>
              <w:t>ляци</w:t>
            </w:r>
            <w:r w:rsidRPr="00CA6656">
              <w:rPr>
                <w:sz w:val="24"/>
                <w:szCs w:val="24"/>
              </w:rPr>
              <w:t xml:space="preserve"> в пгт.Излучинск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lastRenderedPageBreak/>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5 576,96</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5 576,96</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lastRenderedPageBreak/>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5 298,11</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5 298,11</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278,85</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278,85</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1.2.97</w:t>
            </w:r>
            <w:r w:rsidR="00CA6656"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квартал</w:t>
            </w:r>
            <w:r w:rsidRPr="00CA6656">
              <w:rPr>
                <w:sz w:val="24"/>
                <w:szCs w:val="24"/>
              </w:rPr>
              <w:t>ь</w:t>
            </w:r>
            <w:r w:rsidRPr="00CA6656">
              <w:rPr>
                <w:sz w:val="24"/>
                <w:szCs w:val="24"/>
              </w:rPr>
              <w:t>ной т/сети от ЦТП-13 на уч</w:t>
            </w:r>
            <w:r w:rsidRPr="00CA6656">
              <w:rPr>
                <w:sz w:val="24"/>
                <w:szCs w:val="24"/>
              </w:rPr>
              <w:t>а</w:t>
            </w:r>
            <w:r w:rsidRPr="00CA6656">
              <w:rPr>
                <w:sz w:val="24"/>
                <w:szCs w:val="24"/>
              </w:rPr>
              <w:t>стке от 13УТ-6 - д.Пионерная 1,3 d57 мм х 3,5 мм, в ППУ из</w:t>
            </w:r>
            <w:r w:rsidRPr="00CA6656">
              <w:rPr>
                <w:sz w:val="24"/>
                <w:szCs w:val="24"/>
              </w:rPr>
              <w:t>о</w:t>
            </w:r>
            <w:r w:rsidRPr="00CA6656">
              <w:rPr>
                <w:sz w:val="24"/>
                <w:szCs w:val="24"/>
              </w:rPr>
              <w:t>ляции  в пгт. И</w:t>
            </w:r>
            <w:r w:rsidRPr="00CA6656">
              <w:rPr>
                <w:sz w:val="24"/>
                <w:szCs w:val="24"/>
              </w:rPr>
              <w:t>з</w:t>
            </w:r>
            <w:r w:rsidRPr="00CA6656">
              <w:rPr>
                <w:sz w:val="24"/>
                <w:szCs w:val="24"/>
              </w:rPr>
              <w:t>лучинск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 xml:space="preserve">ского </w:t>
            </w:r>
            <w:r w:rsidR="0013572D" w:rsidRPr="00CA6656">
              <w:rPr>
                <w:sz w:val="24"/>
                <w:szCs w:val="24"/>
              </w:rPr>
              <w:lastRenderedPageBreak/>
              <w:t>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2 937,40</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2 937,40</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2 790,53</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2 790,53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146,87</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146,87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1.2.98</w:t>
            </w:r>
            <w:r w:rsidR="00CA6656"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водовода  Ду200мм  на трубу ПЭ Ду100 мм от ВОС до Савкино  в пгт. И</w:t>
            </w:r>
            <w:r w:rsidRPr="00CA6656">
              <w:rPr>
                <w:sz w:val="24"/>
                <w:szCs w:val="24"/>
              </w:rPr>
              <w:t>з</w:t>
            </w:r>
            <w:r w:rsidRPr="00CA6656">
              <w:rPr>
                <w:sz w:val="24"/>
                <w:szCs w:val="24"/>
              </w:rPr>
              <w:t>лучинск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1 313,76</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1 313,76</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1 248,07</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1 248,07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65,69</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65,69</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1.2.99</w:t>
            </w:r>
            <w:r w:rsidR="00CA6656"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участка водовода Ду100 на трубу ПЭ от камеры В-1 до спортза</w:t>
            </w:r>
            <w:r w:rsidR="00CA6656" w:rsidRPr="00CA6656">
              <w:rPr>
                <w:sz w:val="24"/>
                <w:szCs w:val="24"/>
              </w:rPr>
              <w:t xml:space="preserve">ла п. </w:t>
            </w:r>
            <w:r w:rsidRPr="00CA6656">
              <w:rPr>
                <w:sz w:val="24"/>
                <w:szCs w:val="24"/>
              </w:rPr>
              <w:t>Савк</w:t>
            </w:r>
            <w:r w:rsidRPr="00CA6656">
              <w:rPr>
                <w:sz w:val="24"/>
                <w:szCs w:val="24"/>
              </w:rPr>
              <w:t>и</w:t>
            </w:r>
            <w:r w:rsidRPr="00CA6656">
              <w:rPr>
                <w:sz w:val="24"/>
                <w:szCs w:val="24"/>
              </w:rPr>
              <w:t>но в пгт. Излучи</w:t>
            </w:r>
            <w:r w:rsidRPr="00CA6656">
              <w:rPr>
                <w:sz w:val="24"/>
                <w:szCs w:val="24"/>
              </w:rPr>
              <w:t>н</w:t>
            </w:r>
            <w:r w:rsidRPr="00CA6656">
              <w:rPr>
                <w:sz w:val="24"/>
                <w:szCs w:val="24"/>
              </w:rPr>
              <w:t>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 xml:space="preserve">ского </w:t>
            </w:r>
            <w:r w:rsidR="0013572D" w:rsidRPr="00CA6656">
              <w:rPr>
                <w:sz w:val="24"/>
                <w:szCs w:val="24"/>
              </w:rPr>
              <w:lastRenderedPageBreak/>
              <w:t>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1 159,43</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1 159,43</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1 101,46</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1 101,46</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57,97</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57,97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1.2.100</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участка водовода Ду100 на трубу ПЭ от камеры ПГ-3 до ж/д Са</w:t>
            </w:r>
            <w:r w:rsidRPr="00CA6656">
              <w:rPr>
                <w:sz w:val="24"/>
                <w:szCs w:val="24"/>
              </w:rPr>
              <w:t>в</w:t>
            </w:r>
            <w:r w:rsidRPr="00CA6656">
              <w:rPr>
                <w:sz w:val="24"/>
                <w:szCs w:val="24"/>
              </w:rPr>
              <w:t>кинская, 6 в пгт. И</w:t>
            </w:r>
            <w:r w:rsidRPr="00CA6656">
              <w:rPr>
                <w:sz w:val="24"/>
                <w:szCs w:val="24"/>
              </w:rPr>
              <w:t>з</w:t>
            </w:r>
            <w:r w:rsidRPr="00CA6656">
              <w:rPr>
                <w:sz w:val="24"/>
                <w:szCs w:val="24"/>
              </w:rPr>
              <w:t>лучи</w:t>
            </w:r>
            <w:r w:rsidRPr="00CA6656">
              <w:rPr>
                <w:sz w:val="24"/>
                <w:szCs w:val="24"/>
              </w:rPr>
              <w:t>н</w:t>
            </w:r>
            <w:r w:rsidRPr="00CA6656">
              <w:rPr>
                <w:sz w:val="24"/>
                <w:szCs w:val="24"/>
              </w:rPr>
              <w:t>ск</w:t>
            </w:r>
            <w:r w:rsidR="00CA6656" w:rsidRPr="00CA6656">
              <w:rPr>
                <w:sz w:val="24"/>
                <w:szCs w:val="24"/>
              </w:rPr>
              <w:t>е6</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823,29</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823,29</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782,12</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782,12</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41,16</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41,16</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1.2.101</w:t>
            </w:r>
            <w:r w:rsidR="00CA6656"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участка труб</w:t>
            </w:r>
            <w:r w:rsidRPr="00CA6656">
              <w:rPr>
                <w:sz w:val="24"/>
                <w:szCs w:val="24"/>
              </w:rPr>
              <w:t>о</w:t>
            </w:r>
            <w:r w:rsidRPr="00CA6656">
              <w:rPr>
                <w:sz w:val="24"/>
                <w:szCs w:val="24"/>
              </w:rPr>
              <w:t>провода канализ</w:t>
            </w:r>
            <w:r w:rsidRPr="00CA6656">
              <w:rPr>
                <w:sz w:val="24"/>
                <w:szCs w:val="24"/>
              </w:rPr>
              <w:t>а</w:t>
            </w:r>
            <w:r w:rsidRPr="00CA6656">
              <w:rPr>
                <w:sz w:val="24"/>
                <w:szCs w:val="24"/>
              </w:rPr>
              <w:t>ции  Д150 мм от КК3-24 до КК3-20 (ж.д. Набере</w:t>
            </w:r>
            <w:r w:rsidRPr="00CA6656">
              <w:rPr>
                <w:sz w:val="24"/>
                <w:szCs w:val="24"/>
              </w:rPr>
              <w:t>ж</w:t>
            </w:r>
            <w:r w:rsidRPr="00CA6656">
              <w:rPr>
                <w:sz w:val="24"/>
                <w:szCs w:val="24"/>
              </w:rPr>
              <w:t>ная, 5) в пгт. И</w:t>
            </w:r>
            <w:r w:rsidRPr="00CA6656">
              <w:rPr>
                <w:sz w:val="24"/>
                <w:szCs w:val="24"/>
              </w:rPr>
              <w:t>з</w:t>
            </w:r>
            <w:r w:rsidRPr="00CA6656">
              <w:rPr>
                <w:sz w:val="24"/>
                <w:szCs w:val="24"/>
              </w:rPr>
              <w:t>лучинск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 xml:space="preserve">ского </w:t>
            </w:r>
            <w:r w:rsidR="0013572D" w:rsidRPr="00CA6656">
              <w:rPr>
                <w:sz w:val="24"/>
                <w:szCs w:val="24"/>
              </w:rPr>
              <w:lastRenderedPageBreak/>
              <w:t>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1 117,97</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1 117,97</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1 062,07</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1 062,07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55,90</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55,90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1.2.102</w:t>
            </w:r>
            <w:r w:rsidR="00CA6656"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участка труб</w:t>
            </w:r>
            <w:r w:rsidRPr="00CA6656">
              <w:rPr>
                <w:sz w:val="24"/>
                <w:szCs w:val="24"/>
              </w:rPr>
              <w:t>о</w:t>
            </w:r>
            <w:r w:rsidRPr="00CA6656">
              <w:rPr>
                <w:sz w:val="24"/>
                <w:szCs w:val="24"/>
              </w:rPr>
              <w:t>провода канализ</w:t>
            </w:r>
            <w:r w:rsidRPr="00CA6656">
              <w:rPr>
                <w:sz w:val="24"/>
                <w:szCs w:val="24"/>
              </w:rPr>
              <w:t>а</w:t>
            </w:r>
            <w:r w:rsidRPr="00CA6656">
              <w:rPr>
                <w:sz w:val="24"/>
                <w:szCs w:val="24"/>
              </w:rPr>
              <w:t>ции Д150 мм от КК5-17 до КК5-18 (ж.д. Энерг</w:t>
            </w:r>
            <w:r w:rsidRPr="00CA6656">
              <w:rPr>
                <w:sz w:val="24"/>
                <w:szCs w:val="24"/>
              </w:rPr>
              <w:t>е</w:t>
            </w:r>
            <w:r w:rsidRPr="00CA6656">
              <w:rPr>
                <w:sz w:val="24"/>
                <w:szCs w:val="24"/>
              </w:rPr>
              <w:t>тиков, 1)  в пгт. И</w:t>
            </w:r>
            <w:r w:rsidRPr="00CA6656">
              <w:rPr>
                <w:sz w:val="24"/>
                <w:szCs w:val="24"/>
              </w:rPr>
              <w:t>з</w:t>
            </w:r>
            <w:r w:rsidRPr="00CA6656">
              <w:rPr>
                <w:sz w:val="24"/>
                <w:szCs w:val="24"/>
              </w:rPr>
              <w:t>лучинск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1 692,03</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1 692,03</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1 607,43</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1 607,43</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84,60</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84,60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1.2.103</w:t>
            </w:r>
            <w:r w:rsidR="00CA6656"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участка труб</w:t>
            </w:r>
            <w:r w:rsidRPr="00CA6656">
              <w:rPr>
                <w:sz w:val="24"/>
                <w:szCs w:val="24"/>
              </w:rPr>
              <w:t>о</w:t>
            </w:r>
            <w:r w:rsidRPr="00CA6656">
              <w:rPr>
                <w:sz w:val="24"/>
                <w:szCs w:val="24"/>
              </w:rPr>
              <w:t>провода канализ</w:t>
            </w:r>
            <w:r w:rsidRPr="00CA6656">
              <w:rPr>
                <w:sz w:val="24"/>
                <w:szCs w:val="24"/>
              </w:rPr>
              <w:t>а</w:t>
            </w:r>
            <w:r w:rsidRPr="00CA6656">
              <w:rPr>
                <w:sz w:val="24"/>
                <w:szCs w:val="24"/>
              </w:rPr>
              <w:t>ции Д150 мм от КК12-1 до КК12-7  (ж.д.Энергетиков 6а)  в пгт.Излучинск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 xml:space="preserve">ского </w:t>
            </w:r>
            <w:r w:rsidR="0013572D" w:rsidRPr="00CA6656">
              <w:rPr>
                <w:sz w:val="24"/>
                <w:szCs w:val="24"/>
              </w:rPr>
              <w:lastRenderedPageBreak/>
              <w:t>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1 148,93</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1 148,93</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1 091,49</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1 091,49</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57,45</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57,45</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08"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1.2.104</w:t>
            </w:r>
            <w:r w:rsidR="00CA6656" w:rsidRPr="00CA6656">
              <w:rPr>
                <w:sz w:val="24"/>
                <w:szCs w:val="24"/>
              </w:rPr>
              <w:t>.</w:t>
            </w:r>
          </w:p>
        </w:tc>
        <w:tc>
          <w:tcPr>
            <w:tcW w:w="1275" w:type="dxa"/>
            <w:gridSpan w:val="2"/>
            <w:vMerge w:val="restart"/>
            <w:shd w:val="clear" w:color="auto" w:fill="auto"/>
            <w:hideMark/>
          </w:tcPr>
          <w:p w:rsidR="0013572D" w:rsidRPr="00CA6656" w:rsidRDefault="0013572D" w:rsidP="0013572D">
            <w:pPr>
              <w:rPr>
                <w:sz w:val="24"/>
                <w:szCs w:val="24"/>
              </w:rPr>
            </w:pPr>
            <w:r w:rsidRPr="00CA6656">
              <w:rPr>
                <w:sz w:val="24"/>
                <w:szCs w:val="24"/>
              </w:rPr>
              <w:t>Замена участка труб</w:t>
            </w:r>
            <w:r w:rsidRPr="00CA6656">
              <w:rPr>
                <w:sz w:val="24"/>
                <w:szCs w:val="24"/>
              </w:rPr>
              <w:t>о</w:t>
            </w:r>
            <w:r w:rsidRPr="00CA6656">
              <w:rPr>
                <w:sz w:val="24"/>
                <w:szCs w:val="24"/>
              </w:rPr>
              <w:t>провода канал</w:t>
            </w:r>
            <w:r w:rsidR="00CA6656" w:rsidRPr="00CA6656">
              <w:rPr>
                <w:sz w:val="24"/>
                <w:szCs w:val="24"/>
              </w:rPr>
              <w:t>из</w:t>
            </w:r>
            <w:r w:rsidR="00CA6656" w:rsidRPr="00CA6656">
              <w:rPr>
                <w:sz w:val="24"/>
                <w:szCs w:val="24"/>
              </w:rPr>
              <w:t>а</w:t>
            </w:r>
            <w:r w:rsidR="00CA6656" w:rsidRPr="00CA6656">
              <w:rPr>
                <w:sz w:val="24"/>
                <w:szCs w:val="24"/>
              </w:rPr>
              <w:t xml:space="preserve">ции Д200 мм от КК8 до КК10 </w:t>
            </w:r>
            <w:r w:rsidRPr="00CA6656">
              <w:rPr>
                <w:sz w:val="24"/>
                <w:szCs w:val="24"/>
              </w:rPr>
              <w:t>в пгт. И</w:t>
            </w:r>
            <w:r w:rsidRPr="00CA6656">
              <w:rPr>
                <w:sz w:val="24"/>
                <w:szCs w:val="24"/>
              </w:rPr>
              <w:t>з</w:t>
            </w:r>
            <w:r w:rsidRPr="00CA6656">
              <w:rPr>
                <w:sz w:val="24"/>
                <w:szCs w:val="24"/>
              </w:rPr>
              <w:t>лучинск</w:t>
            </w:r>
            <w:r w:rsidR="00CA6656" w:rsidRPr="00CA6656">
              <w:rPr>
                <w:sz w:val="24"/>
                <w:szCs w:val="24"/>
              </w:rPr>
              <w:t>е</w:t>
            </w:r>
          </w:p>
        </w:tc>
        <w:tc>
          <w:tcPr>
            <w:tcW w:w="1134" w:type="dxa"/>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w:t>
            </w:r>
            <w:r w:rsidR="0013572D" w:rsidRPr="00CA6656">
              <w:rPr>
                <w:sz w:val="24"/>
                <w:szCs w:val="24"/>
              </w:rPr>
              <w:t>ж</w:t>
            </w:r>
            <w:r w:rsidR="0013572D" w:rsidRPr="00CA6656">
              <w:rPr>
                <w:sz w:val="24"/>
                <w:szCs w:val="24"/>
              </w:rPr>
              <w:t xml:space="preserve">дение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кап</w:t>
            </w:r>
            <w:r w:rsidR="0013572D" w:rsidRPr="00CA6656">
              <w:rPr>
                <w:sz w:val="24"/>
                <w:szCs w:val="24"/>
              </w:rPr>
              <w:t>и</w:t>
            </w:r>
            <w:r w:rsidR="0013572D" w:rsidRPr="00CA6656">
              <w:rPr>
                <w:sz w:val="24"/>
                <w:szCs w:val="24"/>
              </w:rPr>
              <w:t>тального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1 181,34</w:t>
            </w:r>
          </w:p>
        </w:tc>
        <w:tc>
          <w:tcPr>
            <w:tcW w:w="1216"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center"/>
            <w:hideMark/>
          </w:tcPr>
          <w:p w:rsidR="0013572D" w:rsidRPr="00CA6656" w:rsidRDefault="0013572D" w:rsidP="00350CE3">
            <w:pPr>
              <w:jc w:val="center"/>
              <w:rPr>
                <w:sz w:val="24"/>
                <w:szCs w:val="24"/>
              </w:rPr>
            </w:pPr>
            <w:r w:rsidRPr="00CA6656">
              <w:rPr>
                <w:sz w:val="24"/>
                <w:szCs w:val="24"/>
              </w:rPr>
              <w:t>1 181,34</w:t>
            </w:r>
          </w:p>
        </w:tc>
        <w:tc>
          <w:tcPr>
            <w:tcW w:w="116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1 122,28</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1 122,28</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1008" w:type="dxa"/>
            <w:gridSpan w:val="2"/>
            <w:vMerge/>
            <w:vAlign w:val="center"/>
            <w:hideMark/>
          </w:tcPr>
          <w:p w:rsidR="0013572D" w:rsidRPr="00CA6656" w:rsidRDefault="0013572D" w:rsidP="0013572D">
            <w:pPr>
              <w:rPr>
                <w:sz w:val="24"/>
                <w:szCs w:val="24"/>
              </w:rPr>
            </w:pPr>
          </w:p>
        </w:tc>
        <w:tc>
          <w:tcPr>
            <w:tcW w:w="1275" w:type="dxa"/>
            <w:gridSpan w:val="2"/>
            <w:vMerge/>
            <w:vAlign w:val="center"/>
            <w:hideMark/>
          </w:tcPr>
          <w:p w:rsidR="0013572D" w:rsidRPr="00CA6656" w:rsidRDefault="0013572D" w:rsidP="0013572D">
            <w:pPr>
              <w:rPr>
                <w:sz w:val="24"/>
                <w:szCs w:val="24"/>
              </w:rPr>
            </w:pPr>
          </w:p>
        </w:tc>
        <w:tc>
          <w:tcPr>
            <w:tcW w:w="1134" w:type="dxa"/>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center"/>
            <w:hideMark/>
          </w:tcPr>
          <w:p w:rsidR="0013572D" w:rsidRPr="00CA6656" w:rsidRDefault="0013572D" w:rsidP="00350CE3">
            <w:pPr>
              <w:jc w:val="center"/>
              <w:rPr>
                <w:sz w:val="24"/>
                <w:szCs w:val="24"/>
              </w:rPr>
            </w:pPr>
            <w:r w:rsidRPr="00CA6656">
              <w:rPr>
                <w:sz w:val="24"/>
                <w:szCs w:val="24"/>
              </w:rPr>
              <w:t>59,07</w:t>
            </w:r>
          </w:p>
        </w:tc>
        <w:tc>
          <w:tcPr>
            <w:tcW w:w="1216" w:type="dxa"/>
            <w:shd w:val="clear" w:color="auto" w:fill="auto"/>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59,07</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3417" w:type="dxa"/>
            <w:gridSpan w:val="5"/>
            <w:vMerge w:val="restart"/>
            <w:shd w:val="clear" w:color="auto" w:fill="auto"/>
            <w:noWrap/>
            <w:vAlign w:val="center"/>
            <w:hideMark/>
          </w:tcPr>
          <w:p w:rsidR="0013572D" w:rsidRPr="00CA6656" w:rsidRDefault="0013572D" w:rsidP="0013572D">
            <w:pPr>
              <w:rPr>
                <w:sz w:val="24"/>
                <w:szCs w:val="24"/>
              </w:rPr>
            </w:pPr>
            <w:r w:rsidRPr="00CA6656">
              <w:rPr>
                <w:sz w:val="24"/>
                <w:szCs w:val="24"/>
              </w:rPr>
              <w:t>Итого по мероприятию 1.2</w:t>
            </w:r>
            <w:r w:rsidR="00CA6656"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348 115,43</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84 432,50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61 624,78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57 545,00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67 025,18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37 487,98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142 521,70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3 925,51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43 957,10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52 628,10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36 790,00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5 221,00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205 593,72</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80 506,99</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17 667,68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4 916,90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30 235,18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32 266,98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1.3.</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Меропри</w:t>
            </w:r>
            <w:r w:rsidRPr="00CA6656">
              <w:rPr>
                <w:sz w:val="24"/>
                <w:szCs w:val="24"/>
              </w:rPr>
              <w:t>я</w:t>
            </w:r>
            <w:r w:rsidRPr="00CA6656">
              <w:rPr>
                <w:sz w:val="24"/>
                <w:szCs w:val="24"/>
              </w:rPr>
              <w:lastRenderedPageBreak/>
              <w:t>тие 1.3. Реализация меропри</w:t>
            </w:r>
            <w:r w:rsidRPr="00CA6656">
              <w:rPr>
                <w:sz w:val="24"/>
                <w:szCs w:val="24"/>
              </w:rPr>
              <w:t>я</w:t>
            </w:r>
            <w:r w:rsidRPr="00CA6656">
              <w:rPr>
                <w:sz w:val="24"/>
                <w:szCs w:val="24"/>
              </w:rPr>
              <w:t>тий в сфере жилищно-комм</w:t>
            </w:r>
            <w:r w:rsidRPr="00CA6656">
              <w:rPr>
                <w:sz w:val="24"/>
                <w:szCs w:val="24"/>
              </w:rPr>
              <w:t>у</w:t>
            </w:r>
            <w:r w:rsidRPr="00CA6656">
              <w:rPr>
                <w:sz w:val="24"/>
                <w:szCs w:val="24"/>
              </w:rPr>
              <w:t>нального хозяйства и социальной сферы</w:t>
            </w:r>
          </w:p>
        </w:tc>
        <w:tc>
          <w:tcPr>
            <w:tcW w:w="1276" w:type="dxa"/>
            <w:gridSpan w:val="2"/>
            <w:vMerge w:val="restart"/>
            <w:shd w:val="clear" w:color="auto" w:fill="auto"/>
            <w:vAlign w:val="center"/>
            <w:hideMark/>
          </w:tcPr>
          <w:p w:rsidR="0013572D" w:rsidRPr="00CA6656" w:rsidRDefault="00CA6656" w:rsidP="00CA6656">
            <w:pPr>
              <w:rPr>
                <w:sz w:val="24"/>
                <w:szCs w:val="24"/>
              </w:rPr>
            </w:pPr>
            <w:r w:rsidRPr="00CA6656">
              <w:rPr>
                <w:sz w:val="24"/>
                <w:szCs w:val="24"/>
              </w:rPr>
              <w:lastRenderedPageBreak/>
              <w:t>о</w:t>
            </w:r>
            <w:r w:rsidR="0013572D" w:rsidRPr="00CA6656">
              <w:rPr>
                <w:sz w:val="24"/>
                <w:szCs w:val="24"/>
              </w:rPr>
              <w:t>тдел ж</w:t>
            </w:r>
            <w:r w:rsidR="0013572D" w:rsidRPr="00CA6656">
              <w:rPr>
                <w:sz w:val="24"/>
                <w:szCs w:val="24"/>
              </w:rPr>
              <w:t>и</w:t>
            </w:r>
            <w:r w:rsidR="0013572D" w:rsidRPr="00CA6656">
              <w:rPr>
                <w:sz w:val="24"/>
                <w:szCs w:val="24"/>
              </w:rPr>
              <w:lastRenderedPageBreak/>
              <w:t>лищно-комм</w:t>
            </w:r>
            <w:r w:rsidR="0013572D" w:rsidRPr="00CA6656">
              <w:rPr>
                <w:sz w:val="24"/>
                <w:szCs w:val="24"/>
              </w:rPr>
              <w:t>у</w:t>
            </w:r>
            <w:r w:rsidR="0013572D" w:rsidRPr="00CA6656">
              <w:rPr>
                <w:sz w:val="24"/>
                <w:szCs w:val="24"/>
              </w:rPr>
              <w:t>нального хозяйс</w:t>
            </w:r>
            <w:r w:rsidR="0013572D" w:rsidRPr="00CA6656">
              <w:rPr>
                <w:sz w:val="24"/>
                <w:szCs w:val="24"/>
              </w:rPr>
              <w:t>т</w:t>
            </w:r>
            <w:r w:rsidR="0013572D" w:rsidRPr="00CA6656">
              <w:rPr>
                <w:sz w:val="24"/>
                <w:szCs w:val="24"/>
              </w:rPr>
              <w:t>ва, эне</w:t>
            </w:r>
            <w:r w:rsidR="0013572D" w:rsidRPr="00CA6656">
              <w:rPr>
                <w:sz w:val="24"/>
                <w:szCs w:val="24"/>
              </w:rPr>
              <w:t>р</w:t>
            </w:r>
            <w:r w:rsidR="0013572D" w:rsidRPr="00CA6656">
              <w:rPr>
                <w:sz w:val="24"/>
                <w:szCs w:val="24"/>
              </w:rPr>
              <w:t>гетики и стро</w:t>
            </w:r>
            <w:r w:rsidR="0013572D" w:rsidRPr="00CA6656">
              <w:rPr>
                <w:sz w:val="24"/>
                <w:szCs w:val="24"/>
              </w:rPr>
              <w:t>и</w:t>
            </w:r>
            <w:r w:rsidR="0013572D" w:rsidRPr="00CA6656">
              <w:rPr>
                <w:sz w:val="24"/>
                <w:szCs w:val="24"/>
              </w:rPr>
              <w:t>тельства</w:t>
            </w:r>
            <w:r w:rsidRPr="00CA6656">
              <w:rPr>
                <w:sz w:val="24"/>
                <w:szCs w:val="24"/>
              </w:rPr>
              <w:t xml:space="preserve"> админ</w:t>
            </w:r>
            <w:r w:rsidRPr="00CA6656">
              <w:rPr>
                <w:sz w:val="24"/>
                <w:szCs w:val="24"/>
              </w:rPr>
              <w:t>и</w:t>
            </w:r>
            <w:r w:rsidRPr="00CA6656">
              <w:rPr>
                <w:sz w:val="24"/>
                <w:szCs w:val="24"/>
              </w:rPr>
              <w:t>страции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vMerge w:val="restart"/>
            <w:shd w:val="clear" w:color="auto" w:fill="auto"/>
            <w:hideMark/>
          </w:tcPr>
          <w:p w:rsidR="0013572D" w:rsidRPr="00CA6656" w:rsidRDefault="0013572D" w:rsidP="0013572D">
            <w:pPr>
              <w:rPr>
                <w:sz w:val="24"/>
                <w:szCs w:val="24"/>
              </w:rPr>
            </w:pPr>
            <w:r w:rsidRPr="00CA6656">
              <w:rPr>
                <w:sz w:val="24"/>
                <w:szCs w:val="24"/>
              </w:rPr>
              <w:t>непо-</w:t>
            </w:r>
            <w:r w:rsidRPr="00CA6656">
              <w:rPr>
                <w:sz w:val="24"/>
                <w:szCs w:val="24"/>
              </w:rPr>
              <w:lastRenderedPageBreak/>
              <w:t>средст-ве</w:t>
            </w:r>
            <w:r w:rsidRPr="00CA6656">
              <w:rPr>
                <w:sz w:val="24"/>
                <w:szCs w:val="24"/>
              </w:rPr>
              <w:t>н</w:t>
            </w:r>
            <w:r w:rsidRPr="00CA6656">
              <w:rPr>
                <w:sz w:val="24"/>
                <w:szCs w:val="24"/>
              </w:rPr>
              <w:t>ный 2.3.16..</w:t>
            </w:r>
          </w:p>
        </w:tc>
        <w:tc>
          <w:tcPr>
            <w:tcW w:w="1560" w:type="dxa"/>
            <w:gridSpan w:val="2"/>
            <w:shd w:val="clear" w:color="auto" w:fill="auto"/>
            <w:noWrap/>
            <w:vAlign w:val="bottom"/>
            <w:hideMark/>
          </w:tcPr>
          <w:p w:rsidR="0013572D" w:rsidRPr="00CA6656" w:rsidRDefault="0013572D" w:rsidP="00350CE3">
            <w:pPr>
              <w:jc w:val="center"/>
              <w:rPr>
                <w:sz w:val="24"/>
                <w:szCs w:val="24"/>
              </w:rPr>
            </w:pPr>
            <w:r w:rsidRPr="00CA6656">
              <w:rPr>
                <w:sz w:val="24"/>
                <w:szCs w:val="24"/>
              </w:rPr>
              <w:lastRenderedPageBreak/>
              <w:t>16 013,24</w:t>
            </w:r>
          </w:p>
        </w:tc>
        <w:tc>
          <w:tcPr>
            <w:tcW w:w="1216" w:type="dxa"/>
            <w:shd w:val="clear" w:color="auto" w:fill="auto"/>
            <w:noWrap/>
            <w:vAlign w:val="bottom"/>
            <w:hideMark/>
          </w:tcPr>
          <w:p w:rsidR="0013572D" w:rsidRPr="00CA6656" w:rsidRDefault="0013572D" w:rsidP="00350CE3">
            <w:pPr>
              <w:jc w:val="center"/>
              <w:rPr>
                <w:sz w:val="24"/>
                <w:szCs w:val="24"/>
              </w:rPr>
            </w:pPr>
            <w:r w:rsidRPr="00CA6656">
              <w:rPr>
                <w:sz w:val="24"/>
                <w:szCs w:val="24"/>
              </w:rPr>
              <w:t>3 846,75</w:t>
            </w:r>
          </w:p>
        </w:tc>
        <w:tc>
          <w:tcPr>
            <w:tcW w:w="1200" w:type="dxa"/>
            <w:shd w:val="clear" w:color="auto" w:fill="auto"/>
            <w:noWrap/>
            <w:vAlign w:val="bottom"/>
            <w:hideMark/>
          </w:tcPr>
          <w:p w:rsidR="0013572D" w:rsidRPr="00CA6656" w:rsidRDefault="0013572D" w:rsidP="00350CE3">
            <w:pPr>
              <w:jc w:val="center"/>
              <w:rPr>
                <w:sz w:val="24"/>
                <w:szCs w:val="24"/>
              </w:rPr>
            </w:pPr>
            <w:r w:rsidRPr="00CA6656">
              <w:rPr>
                <w:sz w:val="24"/>
                <w:szCs w:val="24"/>
              </w:rPr>
              <w:t>2 821,69</w:t>
            </w:r>
          </w:p>
        </w:tc>
        <w:tc>
          <w:tcPr>
            <w:tcW w:w="1520" w:type="dxa"/>
            <w:shd w:val="clear" w:color="auto" w:fill="auto"/>
            <w:noWrap/>
            <w:vAlign w:val="bottom"/>
            <w:hideMark/>
          </w:tcPr>
          <w:p w:rsidR="0013572D" w:rsidRPr="00CA6656" w:rsidRDefault="0013572D" w:rsidP="00350CE3">
            <w:pPr>
              <w:jc w:val="center"/>
              <w:rPr>
                <w:sz w:val="24"/>
                <w:szCs w:val="24"/>
              </w:rPr>
            </w:pPr>
            <w:r w:rsidRPr="00CA6656">
              <w:rPr>
                <w:sz w:val="24"/>
                <w:szCs w:val="24"/>
              </w:rPr>
              <w:t>2 737,40</w:t>
            </w:r>
          </w:p>
        </w:tc>
        <w:tc>
          <w:tcPr>
            <w:tcW w:w="1160" w:type="dxa"/>
            <w:shd w:val="clear" w:color="auto" w:fill="auto"/>
            <w:noWrap/>
            <w:vAlign w:val="bottom"/>
            <w:hideMark/>
          </w:tcPr>
          <w:p w:rsidR="0013572D" w:rsidRPr="00CA6656" w:rsidRDefault="0013572D" w:rsidP="00350CE3">
            <w:pPr>
              <w:jc w:val="center"/>
              <w:rPr>
                <w:sz w:val="24"/>
                <w:szCs w:val="24"/>
              </w:rPr>
            </w:pPr>
            <w:r w:rsidRPr="00CA6656">
              <w:rPr>
                <w:sz w:val="24"/>
                <w:szCs w:val="24"/>
              </w:rPr>
              <w:t>1 966,40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1 941,00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1 350,00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1 350,00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vMerge/>
            <w:vAlign w:val="center"/>
            <w:hideMark/>
          </w:tcPr>
          <w:p w:rsidR="0013572D" w:rsidRPr="00CA6656" w:rsidRDefault="0013572D" w:rsidP="0013572D">
            <w:pPr>
              <w:rPr>
                <w:sz w:val="24"/>
                <w:szCs w:val="24"/>
              </w:rPr>
            </w:pPr>
          </w:p>
        </w:tc>
        <w:tc>
          <w:tcPr>
            <w:tcW w:w="1560" w:type="dxa"/>
            <w:gridSpan w:val="2"/>
            <w:shd w:val="clear" w:color="auto" w:fill="auto"/>
            <w:noWrap/>
            <w:vAlign w:val="bottom"/>
            <w:hideMark/>
          </w:tcPr>
          <w:p w:rsidR="0013572D" w:rsidRPr="00CA6656" w:rsidRDefault="0013572D" w:rsidP="00350CE3">
            <w:pPr>
              <w:jc w:val="center"/>
              <w:rPr>
                <w:sz w:val="24"/>
                <w:szCs w:val="24"/>
              </w:rPr>
            </w:pPr>
            <w:r w:rsidRPr="00CA6656">
              <w:rPr>
                <w:sz w:val="24"/>
                <w:szCs w:val="24"/>
              </w:rPr>
              <w:t>4 988,10</w:t>
            </w:r>
          </w:p>
        </w:tc>
        <w:tc>
          <w:tcPr>
            <w:tcW w:w="1216" w:type="dxa"/>
            <w:shd w:val="clear" w:color="auto" w:fill="auto"/>
            <w:noWrap/>
            <w:vAlign w:val="bottom"/>
            <w:hideMark/>
          </w:tcPr>
          <w:p w:rsidR="0013572D" w:rsidRPr="00CA6656" w:rsidRDefault="0013572D" w:rsidP="00350CE3">
            <w:pPr>
              <w:jc w:val="center"/>
              <w:rPr>
                <w:sz w:val="24"/>
                <w:szCs w:val="24"/>
              </w:rPr>
            </w:pPr>
            <w:r w:rsidRPr="00CA6656">
              <w:rPr>
                <w:sz w:val="24"/>
                <w:szCs w:val="24"/>
              </w:rPr>
              <w:t>1 292,20</w:t>
            </w:r>
          </w:p>
        </w:tc>
        <w:tc>
          <w:tcPr>
            <w:tcW w:w="1200" w:type="dxa"/>
            <w:shd w:val="clear" w:color="auto" w:fill="auto"/>
            <w:noWrap/>
            <w:vAlign w:val="bottom"/>
            <w:hideMark/>
          </w:tcPr>
          <w:p w:rsidR="0013572D" w:rsidRPr="00CA6656" w:rsidRDefault="0013572D" w:rsidP="00350CE3">
            <w:pPr>
              <w:jc w:val="center"/>
              <w:rPr>
                <w:sz w:val="24"/>
                <w:szCs w:val="24"/>
              </w:rPr>
            </w:pPr>
            <w:r w:rsidRPr="00CA6656">
              <w:rPr>
                <w:sz w:val="24"/>
                <w:szCs w:val="24"/>
              </w:rPr>
              <w:t>880,20</w:t>
            </w:r>
          </w:p>
        </w:tc>
        <w:tc>
          <w:tcPr>
            <w:tcW w:w="1520" w:type="dxa"/>
            <w:shd w:val="clear" w:color="auto" w:fill="auto"/>
            <w:noWrap/>
            <w:vAlign w:val="bottom"/>
            <w:hideMark/>
          </w:tcPr>
          <w:p w:rsidR="0013572D" w:rsidRPr="00CA6656" w:rsidRDefault="0013572D" w:rsidP="00350CE3">
            <w:pPr>
              <w:jc w:val="center"/>
              <w:rPr>
                <w:sz w:val="24"/>
                <w:szCs w:val="24"/>
              </w:rPr>
            </w:pPr>
            <w:r w:rsidRPr="00CA6656">
              <w:rPr>
                <w:sz w:val="24"/>
                <w:szCs w:val="24"/>
              </w:rPr>
              <w:t>1 286,90</w:t>
            </w:r>
          </w:p>
        </w:tc>
        <w:tc>
          <w:tcPr>
            <w:tcW w:w="1160" w:type="dxa"/>
            <w:shd w:val="clear" w:color="auto" w:fill="auto"/>
            <w:noWrap/>
            <w:vAlign w:val="bottom"/>
            <w:hideMark/>
          </w:tcPr>
          <w:p w:rsidR="0013572D" w:rsidRPr="00CA6656" w:rsidRDefault="0013572D" w:rsidP="00350CE3">
            <w:pPr>
              <w:jc w:val="center"/>
              <w:rPr>
                <w:sz w:val="24"/>
                <w:szCs w:val="24"/>
              </w:rPr>
            </w:pPr>
            <w:r w:rsidRPr="00CA6656">
              <w:rPr>
                <w:sz w:val="24"/>
                <w:szCs w:val="24"/>
              </w:rPr>
              <w:t>786,90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741,90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vMerge/>
            <w:vAlign w:val="center"/>
            <w:hideMark/>
          </w:tcPr>
          <w:p w:rsidR="0013572D" w:rsidRPr="00CA6656" w:rsidRDefault="0013572D" w:rsidP="0013572D">
            <w:pPr>
              <w:rPr>
                <w:sz w:val="24"/>
                <w:szCs w:val="24"/>
              </w:rPr>
            </w:pPr>
          </w:p>
        </w:tc>
        <w:tc>
          <w:tcPr>
            <w:tcW w:w="1560" w:type="dxa"/>
            <w:gridSpan w:val="2"/>
            <w:shd w:val="clear" w:color="auto" w:fill="auto"/>
            <w:noWrap/>
            <w:vAlign w:val="bottom"/>
            <w:hideMark/>
          </w:tcPr>
          <w:p w:rsidR="0013572D" w:rsidRPr="00CA6656" w:rsidRDefault="0013572D" w:rsidP="00350CE3">
            <w:pPr>
              <w:jc w:val="center"/>
              <w:rPr>
                <w:sz w:val="24"/>
                <w:szCs w:val="24"/>
              </w:rPr>
            </w:pPr>
            <w:r w:rsidRPr="00CA6656">
              <w:rPr>
                <w:sz w:val="24"/>
                <w:szCs w:val="24"/>
              </w:rPr>
              <w:t>11 025,14</w:t>
            </w:r>
          </w:p>
        </w:tc>
        <w:tc>
          <w:tcPr>
            <w:tcW w:w="1216" w:type="dxa"/>
            <w:shd w:val="clear" w:color="auto" w:fill="auto"/>
            <w:noWrap/>
            <w:vAlign w:val="bottom"/>
            <w:hideMark/>
          </w:tcPr>
          <w:p w:rsidR="0013572D" w:rsidRPr="00CA6656" w:rsidRDefault="0013572D" w:rsidP="00350CE3">
            <w:pPr>
              <w:jc w:val="center"/>
              <w:rPr>
                <w:sz w:val="24"/>
                <w:szCs w:val="24"/>
              </w:rPr>
            </w:pPr>
            <w:r w:rsidRPr="00CA6656">
              <w:rPr>
                <w:sz w:val="24"/>
                <w:szCs w:val="24"/>
              </w:rPr>
              <w:t>2 554,55</w:t>
            </w:r>
          </w:p>
        </w:tc>
        <w:tc>
          <w:tcPr>
            <w:tcW w:w="1200" w:type="dxa"/>
            <w:shd w:val="clear" w:color="auto" w:fill="auto"/>
            <w:noWrap/>
            <w:vAlign w:val="bottom"/>
            <w:hideMark/>
          </w:tcPr>
          <w:p w:rsidR="0013572D" w:rsidRPr="00CA6656" w:rsidRDefault="0013572D" w:rsidP="00350CE3">
            <w:pPr>
              <w:jc w:val="center"/>
              <w:rPr>
                <w:sz w:val="24"/>
                <w:szCs w:val="24"/>
              </w:rPr>
            </w:pPr>
            <w:r w:rsidRPr="00CA6656">
              <w:rPr>
                <w:sz w:val="24"/>
                <w:szCs w:val="24"/>
              </w:rPr>
              <w:t>1 941,49</w:t>
            </w:r>
          </w:p>
        </w:tc>
        <w:tc>
          <w:tcPr>
            <w:tcW w:w="1520" w:type="dxa"/>
            <w:shd w:val="clear" w:color="auto" w:fill="auto"/>
            <w:noWrap/>
            <w:vAlign w:val="bottom"/>
            <w:hideMark/>
          </w:tcPr>
          <w:p w:rsidR="0013572D" w:rsidRPr="00CA6656" w:rsidRDefault="0013572D" w:rsidP="00350CE3">
            <w:pPr>
              <w:jc w:val="center"/>
              <w:rPr>
                <w:sz w:val="24"/>
                <w:szCs w:val="24"/>
              </w:rPr>
            </w:pPr>
            <w:r w:rsidRPr="00CA6656">
              <w:rPr>
                <w:sz w:val="24"/>
                <w:szCs w:val="24"/>
              </w:rPr>
              <w:t>1 450,50</w:t>
            </w:r>
          </w:p>
        </w:tc>
        <w:tc>
          <w:tcPr>
            <w:tcW w:w="1160" w:type="dxa"/>
            <w:shd w:val="clear" w:color="auto" w:fill="auto"/>
            <w:noWrap/>
            <w:vAlign w:val="bottom"/>
            <w:hideMark/>
          </w:tcPr>
          <w:p w:rsidR="0013572D" w:rsidRPr="00CA6656" w:rsidRDefault="0013572D" w:rsidP="00350CE3">
            <w:pPr>
              <w:jc w:val="center"/>
              <w:rPr>
                <w:sz w:val="24"/>
                <w:szCs w:val="24"/>
              </w:rPr>
            </w:pPr>
            <w:r w:rsidRPr="00CA6656">
              <w:rPr>
                <w:sz w:val="24"/>
                <w:szCs w:val="24"/>
              </w:rPr>
              <w:t>1 179,50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1 199,10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1 350,00</w:t>
            </w:r>
          </w:p>
        </w:tc>
        <w:tc>
          <w:tcPr>
            <w:tcW w:w="1140" w:type="dxa"/>
            <w:shd w:val="clear" w:color="auto" w:fill="auto"/>
            <w:noWrap/>
            <w:vAlign w:val="bottom"/>
            <w:hideMark/>
          </w:tcPr>
          <w:p w:rsidR="0013572D" w:rsidRPr="00CA6656" w:rsidRDefault="0013572D" w:rsidP="00350CE3">
            <w:pPr>
              <w:jc w:val="center"/>
              <w:rPr>
                <w:sz w:val="24"/>
                <w:szCs w:val="24"/>
              </w:rPr>
            </w:pPr>
            <w:r w:rsidRPr="00CA6656">
              <w:rPr>
                <w:sz w:val="24"/>
                <w:szCs w:val="24"/>
              </w:rPr>
              <w:t>1 350,00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1.3.2.</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Уличное освещение (д. Вамп</w:t>
            </w:r>
            <w:r w:rsidRPr="00CA6656">
              <w:rPr>
                <w:sz w:val="24"/>
                <w:szCs w:val="24"/>
              </w:rPr>
              <w:t>у</w:t>
            </w:r>
            <w:r w:rsidRPr="00CA6656">
              <w:rPr>
                <w:sz w:val="24"/>
                <w:szCs w:val="24"/>
              </w:rPr>
              <w:t>гол, с. Б</w:t>
            </w:r>
            <w:r w:rsidRPr="00CA6656">
              <w:rPr>
                <w:sz w:val="24"/>
                <w:szCs w:val="24"/>
              </w:rPr>
              <w:t>ы</w:t>
            </w:r>
            <w:r w:rsidRPr="00CA6656">
              <w:rPr>
                <w:sz w:val="24"/>
                <w:szCs w:val="24"/>
              </w:rPr>
              <w:t>лино, д. Пасол, д. Соснина)</w:t>
            </w:r>
          </w:p>
        </w:tc>
        <w:tc>
          <w:tcPr>
            <w:tcW w:w="1276" w:type="dxa"/>
            <w:gridSpan w:val="2"/>
            <w:vMerge w:val="restart"/>
            <w:shd w:val="clear" w:color="auto" w:fill="auto"/>
            <w:vAlign w:val="center"/>
            <w:hideMark/>
          </w:tcPr>
          <w:p w:rsidR="0013572D" w:rsidRPr="00CA6656" w:rsidRDefault="00CA6656" w:rsidP="0013572D">
            <w:pPr>
              <w:rPr>
                <w:sz w:val="24"/>
                <w:szCs w:val="24"/>
              </w:rPr>
            </w:pPr>
            <w:r w:rsidRPr="00CA6656">
              <w:rPr>
                <w:sz w:val="24"/>
                <w:szCs w:val="24"/>
              </w:rPr>
              <w:t>о</w:t>
            </w:r>
            <w:r w:rsidR="0013572D" w:rsidRPr="00CA6656">
              <w:rPr>
                <w:sz w:val="24"/>
                <w:szCs w:val="24"/>
              </w:rPr>
              <w:t>тдел ж</w:t>
            </w:r>
            <w:r w:rsidR="0013572D" w:rsidRPr="00CA6656">
              <w:rPr>
                <w:sz w:val="24"/>
                <w:szCs w:val="24"/>
              </w:rPr>
              <w:t>и</w:t>
            </w:r>
            <w:r w:rsidR="0013572D" w:rsidRPr="00CA6656">
              <w:rPr>
                <w:sz w:val="24"/>
                <w:szCs w:val="24"/>
              </w:rPr>
              <w:t>лищно-комм</w:t>
            </w:r>
            <w:r w:rsidR="0013572D" w:rsidRPr="00CA6656">
              <w:rPr>
                <w:sz w:val="24"/>
                <w:szCs w:val="24"/>
              </w:rPr>
              <w:t>у</w:t>
            </w:r>
            <w:r w:rsidR="0013572D" w:rsidRPr="00CA6656">
              <w:rPr>
                <w:sz w:val="24"/>
                <w:szCs w:val="24"/>
              </w:rPr>
              <w:t>нального хозяйс</w:t>
            </w:r>
            <w:r w:rsidR="0013572D" w:rsidRPr="00CA6656">
              <w:rPr>
                <w:sz w:val="24"/>
                <w:szCs w:val="24"/>
              </w:rPr>
              <w:t>т</w:t>
            </w:r>
            <w:r w:rsidR="0013572D" w:rsidRPr="00CA6656">
              <w:rPr>
                <w:sz w:val="24"/>
                <w:szCs w:val="24"/>
              </w:rPr>
              <w:t>ва, эне</w:t>
            </w:r>
            <w:r w:rsidR="0013572D" w:rsidRPr="00CA6656">
              <w:rPr>
                <w:sz w:val="24"/>
                <w:szCs w:val="24"/>
              </w:rPr>
              <w:t>р</w:t>
            </w:r>
            <w:r w:rsidR="0013572D" w:rsidRPr="00CA6656">
              <w:rPr>
                <w:sz w:val="24"/>
                <w:szCs w:val="24"/>
              </w:rPr>
              <w:t>гетики и стро</w:t>
            </w:r>
            <w:r w:rsidR="0013572D" w:rsidRPr="00CA6656">
              <w:rPr>
                <w:sz w:val="24"/>
                <w:szCs w:val="24"/>
              </w:rPr>
              <w:t>и</w:t>
            </w:r>
            <w:r w:rsidR="0013572D" w:rsidRPr="00CA6656">
              <w:rPr>
                <w:sz w:val="24"/>
                <w:szCs w:val="24"/>
              </w:rPr>
              <w:t>тельства</w:t>
            </w:r>
            <w:r w:rsidRPr="00CA6656">
              <w:rPr>
                <w:sz w:val="24"/>
                <w:szCs w:val="24"/>
              </w:rPr>
              <w:t xml:space="preserve"> админ</w:t>
            </w:r>
            <w:r w:rsidRPr="00CA6656">
              <w:rPr>
                <w:sz w:val="24"/>
                <w:szCs w:val="24"/>
              </w:rPr>
              <w:t>и</w:t>
            </w:r>
            <w:r w:rsidRPr="00CA6656">
              <w:rPr>
                <w:sz w:val="24"/>
                <w:szCs w:val="24"/>
              </w:rPr>
              <w:t>страции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3 490,75</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401,82</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403,12</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533,15</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556,10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556,10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520,23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520,23</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830,98</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361,78</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169,20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100,00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100,00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100,00</w:t>
            </w: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2 659,77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40,04</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233,92</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433,15</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456,10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456,10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520,23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520,23</w:t>
            </w:r>
          </w:p>
        </w:tc>
      </w:tr>
      <w:tr w:rsidR="0013572D" w:rsidRPr="00CA6656" w:rsidTr="00350CE3">
        <w:trPr>
          <w:trHeight w:val="300"/>
        </w:trPr>
        <w:tc>
          <w:tcPr>
            <w:tcW w:w="724" w:type="dxa"/>
            <w:vMerge w:val="restart"/>
            <w:shd w:val="clear" w:color="auto" w:fill="auto"/>
            <w:noWrap/>
            <w:vAlign w:val="center"/>
            <w:hideMark/>
          </w:tcPr>
          <w:p w:rsidR="0013572D" w:rsidRPr="00CA6656" w:rsidRDefault="0013572D" w:rsidP="0013572D">
            <w:pPr>
              <w:rPr>
                <w:sz w:val="24"/>
                <w:szCs w:val="24"/>
              </w:rPr>
            </w:pPr>
            <w:r w:rsidRPr="00CA6656">
              <w:rPr>
                <w:sz w:val="24"/>
                <w:szCs w:val="24"/>
              </w:rPr>
              <w:t>1.3.9</w:t>
            </w:r>
          </w:p>
        </w:tc>
        <w:tc>
          <w:tcPr>
            <w:tcW w:w="1417" w:type="dxa"/>
            <w:gridSpan w:val="2"/>
            <w:vMerge w:val="restart"/>
            <w:shd w:val="clear" w:color="auto" w:fill="auto"/>
            <w:vAlign w:val="center"/>
            <w:hideMark/>
          </w:tcPr>
          <w:p w:rsidR="0013572D" w:rsidRPr="00CA6656" w:rsidRDefault="0013572D" w:rsidP="00CA6656">
            <w:pPr>
              <w:rPr>
                <w:sz w:val="24"/>
                <w:szCs w:val="24"/>
              </w:rPr>
            </w:pPr>
            <w:r w:rsidRPr="00CA6656">
              <w:rPr>
                <w:sz w:val="24"/>
                <w:szCs w:val="24"/>
              </w:rPr>
              <w:t>Субсидии на реал</w:t>
            </w:r>
            <w:r w:rsidRPr="00CA6656">
              <w:rPr>
                <w:sz w:val="24"/>
                <w:szCs w:val="24"/>
              </w:rPr>
              <w:t>и</w:t>
            </w:r>
            <w:r w:rsidRPr="00CA6656">
              <w:rPr>
                <w:sz w:val="24"/>
                <w:szCs w:val="24"/>
              </w:rPr>
              <w:t>зацию м</w:t>
            </w:r>
            <w:r w:rsidRPr="00CA6656">
              <w:rPr>
                <w:sz w:val="24"/>
                <w:szCs w:val="24"/>
              </w:rPr>
              <w:t>е</w:t>
            </w:r>
            <w:r w:rsidRPr="00CA6656">
              <w:rPr>
                <w:sz w:val="24"/>
                <w:szCs w:val="24"/>
              </w:rPr>
              <w:t>роприятий по уст</w:t>
            </w:r>
            <w:r w:rsidRPr="00CA6656">
              <w:rPr>
                <w:sz w:val="24"/>
                <w:szCs w:val="24"/>
              </w:rPr>
              <w:t>а</w:t>
            </w:r>
            <w:r w:rsidRPr="00CA6656">
              <w:rPr>
                <w:sz w:val="24"/>
                <w:szCs w:val="24"/>
              </w:rPr>
              <w:t>новке м</w:t>
            </w:r>
            <w:r w:rsidR="00CA6656" w:rsidRPr="00CA6656">
              <w:rPr>
                <w:sz w:val="24"/>
                <w:szCs w:val="24"/>
              </w:rPr>
              <w:t>о</w:t>
            </w:r>
            <w:r w:rsidRPr="00CA6656">
              <w:rPr>
                <w:sz w:val="24"/>
                <w:szCs w:val="24"/>
              </w:rPr>
              <w:t>нуме</w:t>
            </w:r>
            <w:r w:rsidRPr="00CA6656">
              <w:rPr>
                <w:sz w:val="24"/>
                <w:szCs w:val="24"/>
              </w:rPr>
              <w:t>н</w:t>
            </w:r>
            <w:r w:rsidRPr="00CA6656">
              <w:rPr>
                <w:sz w:val="24"/>
                <w:szCs w:val="24"/>
              </w:rPr>
              <w:t>тально-декорати</w:t>
            </w:r>
            <w:r w:rsidRPr="00CA6656">
              <w:rPr>
                <w:sz w:val="24"/>
                <w:szCs w:val="24"/>
              </w:rPr>
              <w:t>в</w:t>
            </w:r>
            <w:r w:rsidRPr="00CA6656">
              <w:rPr>
                <w:sz w:val="24"/>
                <w:szCs w:val="24"/>
              </w:rPr>
              <w:t>ного и</w:t>
            </w:r>
            <w:r w:rsidRPr="00CA6656">
              <w:rPr>
                <w:sz w:val="24"/>
                <w:szCs w:val="24"/>
              </w:rPr>
              <w:t>с</w:t>
            </w:r>
            <w:r w:rsidRPr="00CA6656">
              <w:rPr>
                <w:sz w:val="24"/>
                <w:szCs w:val="24"/>
              </w:rPr>
              <w:t xml:space="preserve">кусства, </w:t>
            </w:r>
            <w:r w:rsidRPr="00CA6656">
              <w:rPr>
                <w:sz w:val="24"/>
                <w:szCs w:val="24"/>
              </w:rPr>
              <w:lastRenderedPageBreak/>
              <w:t>обустро</w:t>
            </w:r>
            <w:r w:rsidRPr="00CA6656">
              <w:rPr>
                <w:sz w:val="24"/>
                <w:szCs w:val="24"/>
              </w:rPr>
              <w:t>й</w:t>
            </w:r>
            <w:r w:rsidRPr="00CA6656">
              <w:rPr>
                <w:sz w:val="24"/>
                <w:szCs w:val="24"/>
              </w:rPr>
              <w:t>ству и об</w:t>
            </w:r>
            <w:r w:rsidRPr="00CA6656">
              <w:rPr>
                <w:sz w:val="24"/>
                <w:szCs w:val="24"/>
              </w:rPr>
              <w:t>о</w:t>
            </w:r>
            <w:r w:rsidRPr="00CA6656">
              <w:rPr>
                <w:sz w:val="24"/>
                <w:szCs w:val="24"/>
              </w:rPr>
              <w:t>рудованию спорти</w:t>
            </w:r>
            <w:r w:rsidRPr="00CA6656">
              <w:rPr>
                <w:sz w:val="24"/>
                <w:szCs w:val="24"/>
              </w:rPr>
              <w:t>в</w:t>
            </w:r>
            <w:r w:rsidRPr="00CA6656">
              <w:rPr>
                <w:sz w:val="24"/>
                <w:szCs w:val="24"/>
              </w:rPr>
              <w:t>ных и де</w:t>
            </w:r>
            <w:r w:rsidRPr="00CA6656">
              <w:rPr>
                <w:sz w:val="24"/>
                <w:szCs w:val="24"/>
              </w:rPr>
              <w:t>т</w:t>
            </w:r>
            <w:r w:rsidRPr="00CA6656">
              <w:rPr>
                <w:sz w:val="24"/>
                <w:szCs w:val="24"/>
              </w:rPr>
              <w:t>ских пл</w:t>
            </w:r>
            <w:r w:rsidRPr="00CA6656">
              <w:rPr>
                <w:sz w:val="24"/>
                <w:szCs w:val="24"/>
              </w:rPr>
              <w:t>о</w:t>
            </w:r>
            <w:r w:rsidRPr="00CA6656">
              <w:rPr>
                <w:sz w:val="24"/>
                <w:szCs w:val="24"/>
              </w:rPr>
              <w:t>щадок, парков, площадей, тр</w:t>
            </w:r>
            <w:r w:rsidR="00CA6656" w:rsidRPr="00CA6656">
              <w:rPr>
                <w:sz w:val="24"/>
                <w:szCs w:val="24"/>
              </w:rPr>
              <w:t>о</w:t>
            </w:r>
            <w:r w:rsidRPr="00CA6656">
              <w:rPr>
                <w:sz w:val="24"/>
                <w:szCs w:val="24"/>
              </w:rPr>
              <w:t>туаров, ремонта фасадов зданий, культурно-историч</w:t>
            </w:r>
            <w:r w:rsidRPr="00CA6656">
              <w:rPr>
                <w:sz w:val="24"/>
                <w:szCs w:val="24"/>
              </w:rPr>
              <w:t>е</w:t>
            </w:r>
            <w:r w:rsidRPr="00CA6656">
              <w:rPr>
                <w:sz w:val="24"/>
                <w:szCs w:val="24"/>
              </w:rPr>
              <w:t>ских об</w:t>
            </w:r>
            <w:r w:rsidRPr="00CA6656">
              <w:rPr>
                <w:sz w:val="24"/>
                <w:szCs w:val="24"/>
              </w:rPr>
              <w:t>ъ</w:t>
            </w:r>
            <w:r w:rsidRPr="00CA6656">
              <w:rPr>
                <w:sz w:val="24"/>
                <w:szCs w:val="24"/>
              </w:rPr>
              <w:t>ектов, в т.ч.</w:t>
            </w:r>
          </w:p>
        </w:tc>
        <w:tc>
          <w:tcPr>
            <w:tcW w:w="1276" w:type="dxa"/>
            <w:gridSpan w:val="2"/>
            <w:vMerge w:val="restart"/>
            <w:shd w:val="clear" w:color="auto" w:fill="auto"/>
            <w:vAlign w:val="center"/>
            <w:hideMark/>
          </w:tcPr>
          <w:p w:rsidR="0013572D" w:rsidRPr="00CA6656" w:rsidRDefault="00CA6656" w:rsidP="00CA6656">
            <w:pPr>
              <w:rPr>
                <w:sz w:val="24"/>
                <w:szCs w:val="24"/>
              </w:rPr>
            </w:pPr>
            <w:r w:rsidRPr="00CA6656">
              <w:rPr>
                <w:sz w:val="24"/>
                <w:szCs w:val="24"/>
              </w:rPr>
              <w:lastRenderedPageBreak/>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lastRenderedPageBreak/>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r w:rsidR="0013572D" w:rsidRPr="00CA6656">
              <w:rPr>
                <w:sz w:val="24"/>
                <w:szCs w:val="24"/>
              </w:rPr>
              <w:t>; управл</w:t>
            </w:r>
            <w:r w:rsidR="0013572D" w:rsidRPr="00CA6656">
              <w:rPr>
                <w:sz w:val="24"/>
                <w:szCs w:val="24"/>
              </w:rPr>
              <w:t>е</w:t>
            </w:r>
            <w:r w:rsidR="0013572D" w:rsidRPr="00CA6656">
              <w:rPr>
                <w:sz w:val="24"/>
                <w:szCs w:val="24"/>
              </w:rPr>
              <w:t>ние арх</w:t>
            </w:r>
            <w:r w:rsidR="0013572D" w:rsidRPr="00CA6656">
              <w:rPr>
                <w:sz w:val="24"/>
                <w:szCs w:val="24"/>
              </w:rPr>
              <w:t>и</w:t>
            </w:r>
            <w:r w:rsidR="0013572D" w:rsidRPr="00CA6656">
              <w:rPr>
                <w:sz w:val="24"/>
                <w:szCs w:val="24"/>
              </w:rPr>
              <w:t>тектуры и град</w:t>
            </w:r>
            <w:r w:rsidR="0013572D" w:rsidRPr="00CA6656">
              <w:rPr>
                <w:sz w:val="24"/>
                <w:szCs w:val="24"/>
              </w:rPr>
              <w:t>о</w:t>
            </w:r>
            <w:r w:rsidR="0013572D" w:rsidRPr="00CA6656">
              <w:rPr>
                <w:sz w:val="24"/>
                <w:szCs w:val="24"/>
              </w:rPr>
              <w:t>стро</w:t>
            </w:r>
            <w:r w:rsidR="0013572D" w:rsidRPr="00CA6656">
              <w:rPr>
                <w:sz w:val="24"/>
                <w:szCs w:val="24"/>
              </w:rPr>
              <w:t>и</w:t>
            </w:r>
            <w:r w:rsidR="0013572D" w:rsidRPr="00CA6656">
              <w:rPr>
                <w:sz w:val="24"/>
                <w:szCs w:val="24"/>
              </w:rPr>
              <w:t>тельства админ</w:t>
            </w:r>
            <w:r w:rsidR="0013572D" w:rsidRPr="00CA6656">
              <w:rPr>
                <w:sz w:val="24"/>
                <w:szCs w:val="24"/>
              </w:rPr>
              <w:t>и</w:t>
            </w:r>
            <w:r w:rsidR="0013572D" w:rsidRPr="00CA6656">
              <w:rPr>
                <w:sz w:val="24"/>
                <w:szCs w:val="24"/>
              </w:rPr>
              <w:t>страции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DD4B0E" w:rsidP="00350CE3">
            <w:pPr>
              <w:jc w:val="center"/>
              <w:rPr>
                <w:sz w:val="24"/>
                <w:szCs w:val="24"/>
              </w:rPr>
            </w:pPr>
            <w:r>
              <w:rPr>
                <w:sz w:val="24"/>
                <w:szCs w:val="24"/>
              </w:rPr>
              <w:t>293,08</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DD4B0E" w:rsidP="00DD4B0E">
            <w:pPr>
              <w:jc w:val="center"/>
              <w:rPr>
                <w:sz w:val="24"/>
                <w:szCs w:val="24"/>
              </w:rPr>
            </w:pPr>
            <w:r>
              <w:rPr>
                <w:sz w:val="24"/>
                <w:szCs w:val="24"/>
              </w:rPr>
              <w:t>293</w:t>
            </w:r>
            <w:r w:rsidR="0013572D" w:rsidRPr="00CA6656">
              <w:rPr>
                <w:sz w:val="24"/>
                <w:szCs w:val="24"/>
              </w:rPr>
              <w:t>,0</w:t>
            </w:r>
            <w:r>
              <w:rPr>
                <w:sz w:val="24"/>
                <w:szCs w:val="24"/>
              </w:rPr>
              <w:t>8</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DD4B0E" w:rsidP="00350CE3">
            <w:pPr>
              <w:jc w:val="center"/>
              <w:rPr>
                <w:sz w:val="24"/>
                <w:szCs w:val="24"/>
              </w:rPr>
            </w:pPr>
            <w:r>
              <w:rPr>
                <w:sz w:val="24"/>
                <w:szCs w:val="24"/>
              </w:rPr>
              <w:t>290</w:t>
            </w:r>
            <w:r w:rsidR="0013572D" w:rsidRPr="00CA6656">
              <w:rPr>
                <w:sz w:val="24"/>
                <w:szCs w:val="24"/>
              </w:rPr>
              <w:t>,10</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DD4B0E" w:rsidP="00350CE3">
            <w:pPr>
              <w:jc w:val="center"/>
              <w:rPr>
                <w:sz w:val="24"/>
                <w:szCs w:val="24"/>
              </w:rPr>
            </w:pPr>
            <w:r>
              <w:rPr>
                <w:sz w:val="24"/>
                <w:szCs w:val="24"/>
              </w:rPr>
              <w:t>290</w:t>
            </w:r>
            <w:r w:rsidR="0013572D" w:rsidRPr="00CA6656">
              <w:rPr>
                <w:sz w:val="24"/>
                <w:szCs w:val="24"/>
              </w:rPr>
              <w:t>,10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lastRenderedPageBreak/>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noWrap/>
            <w:vAlign w:val="center"/>
            <w:hideMark/>
          </w:tcPr>
          <w:p w:rsidR="0013572D" w:rsidRPr="00CA6656" w:rsidRDefault="00624408" w:rsidP="00350CE3">
            <w:pPr>
              <w:jc w:val="center"/>
              <w:rPr>
                <w:sz w:val="24"/>
                <w:szCs w:val="24"/>
              </w:rPr>
            </w:pPr>
            <w:r>
              <w:rPr>
                <w:sz w:val="24"/>
                <w:szCs w:val="24"/>
              </w:rPr>
              <w:t>2,98</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624408" w:rsidP="00350CE3">
            <w:pPr>
              <w:jc w:val="center"/>
              <w:rPr>
                <w:sz w:val="24"/>
                <w:szCs w:val="24"/>
              </w:rPr>
            </w:pPr>
            <w:r>
              <w:rPr>
                <w:sz w:val="24"/>
                <w:szCs w:val="24"/>
              </w:rPr>
              <w:t>2,98</w:t>
            </w:r>
            <w:bookmarkStart w:id="0" w:name="_GoBack"/>
            <w:bookmarkEnd w:id="0"/>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300"/>
        </w:trPr>
        <w:tc>
          <w:tcPr>
            <w:tcW w:w="724" w:type="dxa"/>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1.3.10</w:t>
            </w:r>
          </w:p>
        </w:tc>
        <w:tc>
          <w:tcPr>
            <w:tcW w:w="1417" w:type="dxa"/>
            <w:gridSpan w:val="2"/>
            <w:vMerge w:val="restart"/>
            <w:shd w:val="clear" w:color="auto" w:fill="auto"/>
            <w:vAlign w:val="center"/>
            <w:hideMark/>
          </w:tcPr>
          <w:p w:rsidR="0013572D" w:rsidRPr="00CA6656" w:rsidRDefault="0013572D" w:rsidP="00CA6656">
            <w:pPr>
              <w:rPr>
                <w:sz w:val="24"/>
                <w:szCs w:val="24"/>
              </w:rPr>
            </w:pPr>
            <w:r w:rsidRPr="00CA6656">
              <w:rPr>
                <w:sz w:val="24"/>
                <w:szCs w:val="24"/>
              </w:rPr>
              <w:t>С. Корл</w:t>
            </w:r>
            <w:r w:rsidRPr="00CA6656">
              <w:rPr>
                <w:sz w:val="24"/>
                <w:szCs w:val="24"/>
              </w:rPr>
              <w:t>и</w:t>
            </w:r>
            <w:r w:rsidRPr="00CA6656">
              <w:rPr>
                <w:sz w:val="24"/>
                <w:szCs w:val="24"/>
              </w:rPr>
              <w:t>ки:                                               Монтаж системы пожарот</w:t>
            </w:r>
            <w:r w:rsidRPr="00CA6656">
              <w:rPr>
                <w:sz w:val="24"/>
                <w:szCs w:val="24"/>
              </w:rPr>
              <w:t>у</w:t>
            </w:r>
            <w:r w:rsidRPr="00CA6656">
              <w:rPr>
                <w:sz w:val="24"/>
                <w:szCs w:val="24"/>
              </w:rPr>
              <w:t>шения  и оповещ</w:t>
            </w:r>
            <w:r w:rsidRPr="00CA6656">
              <w:rPr>
                <w:sz w:val="24"/>
                <w:szCs w:val="24"/>
              </w:rPr>
              <w:t>е</w:t>
            </w:r>
            <w:r w:rsidRPr="00CA6656">
              <w:rPr>
                <w:sz w:val="24"/>
                <w:szCs w:val="24"/>
              </w:rPr>
              <w:t>ния людей при пожаре на объекте:</w:t>
            </w:r>
            <w:r w:rsidR="00CA6656" w:rsidRPr="00CA6656">
              <w:rPr>
                <w:sz w:val="24"/>
                <w:szCs w:val="24"/>
              </w:rPr>
              <w:t xml:space="preserve"> «</w:t>
            </w:r>
            <w:r w:rsidRPr="00CA6656">
              <w:rPr>
                <w:sz w:val="24"/>
                <w:szCs w:val="24"/>
              </w:rPr>
              <w:t>Дизельная электр</w:t>
            </w:r>
            <w:r w:rsidRPr="00CA6656">
              <w:rPr>
                <w:sz w:val="24"/>
                <w:szCs w:val="24"/>
              </w:rPr>
              <w:t>о</w:t>
            </w:r>
            <w:r w:rsidRPr="00CA6656">
              <w:rPr>
                <w:sz w:val="24"/>
                <w:szCs w:val="24"/>
              </w:rPr>
              <w:t>станция</w:t>
            </w:r>
            <w:r w:rsidR="00CA6656" w:rsidRPr="00CA6656">
              <w:rPr>
                <w:sz w:val="24"/>
                <w:szCs w:val="24"/>
              </w:rPr>
              <w:t>»</w:t>
            </w:r>
          </w:p>
        </w:tc>
        <w:tc>
          <w:tcPr>
            <w:tcW w:w="1276" w:type="dxa"/>
            <w:gridSpan w:val="2"/>
            <w:vMerge w:val="restart"/>
            <w:shd w:val="clear" w:color="auto" w:fill="auto"/>
            <w:vAlign w:val="center"/>
            <w:hideMark/>
          </w:tcPr>
          <w:p w:rsidR="0013572D" w:rsidRPr="00CA6656" w:rsidRDefault="00CA6656" w:rsidP="00CA6656">
            <w:pPr>
              <w:rPr>
                <w:sz w:val="24"/>
                <w:szCs w:val="24"/>
              </w:rPr>
            </w:pPr>
            <w:r w:rsidRPr="00CA6656">
              <w:rPr>
                <w:sz w:val="24"/>
                <w:szCs w:val="24"/>
              </w:rPr>
              <w:t>м</w:t>
            </w:r>
            <w:r w:rsidR="0013572D" w:rsidRPr="00CA6656">
              <w:rPr>
                <w:sz w:val="24"/>
                <w:szCs w:val="24"/>
              </w:rPr>
              <w:t>униц</w:t>
            </w:r>
            <w:r w:rsidR="0013572D" w:rsidRPr="00CA6656">
              <w:rPr>
                <w:sz w:val="24"/>
                <w:szCs w:val="24"/>
              </w:rPr>
              <w:t>и</w:t>
            </w:r>
            <w:r w:rsidR="0013572D" w:rsidRPr="00CA6656">
              <w:rPr>
                <w:sz w:val="24"/>
                <w:szCs w:val="24"/>
              </w:rPr>
              <w:t>пальное казенное учрежд</w:t>
            </w:r>
            <w:r w:rsidR="0013572D" w:rsidRPr="00CA6656">
              <w:rPr>
                <w:sz w:val="24"/>
                <w:szCs w:val="24"/>
              </w:rPr>
              <w:t>е</w:t>
            </w:r>
            <w:r w:rsidR="0013572D" w:rsidRPr="00CA6656">
              <w:rPr>
                <w:sz w:val="24"/>
                <w:szCs w:val="24"/>
              </w:rPr>
              <w:t xml:space="preserve">ние </w:t>
            </w:r>
            <w:r w:rsidRPr="00CA6656">
              <w:rPr>
                <w:sz w:val="24"/>
                <w:szCs w:val="24"/>
              </w:rPr>
              <w:t>«</w:t>
            </w:r>
            <w:r w:rsidR="0013572D" w:rsidRPr="00CA6656">
              <w:rPr>
                <w:sz w:val="24"/>
                <w:szCs w:val="24"/>
              </w:rPr>
              <w:t>Упра</w:t>
            </w:r>
            <w:r w:rsidR="0013572D" w:rsidRPr="00CA6656">
              <w:rPr>
                <w:sz w:val="24"/>
                <w:szCs w:val="24"/>
              </w:rPr>
              <w:t>в</w:t>
            </w:r>
            <w:r w:rsidR="0013572D" w:rsidRPr="00CA6656">
              <w:rPr>
                <w:sz w:val="24"/>
                <w:szCs w:val="24"/>
              </w:rPr>
              <w:t>ление к</w:t>
            </w:r>
            <w:r w:rsidR="0013572D" w:rsidRPr="00CA6656">
              <w:rPr>
                <w:sz w:val="24"/>
                <w:szCs w:val="24"/>
              </w:rPr>
              <w:t>а</w:t>
            </w:r>
            <w:r w:rsidR="0013572D" w:rsidRPr="00CA6656">
              <w:rPr>
                <w:sz w:val="24"/>
                <w:szCs w:val="24"/>
              </w:rPr>
              <w:t>питальн</w:t>
            </w:r>
            <w:r w:rsidR="0013572D" w:rsidRPr="00CA6656">
              <w:rPr>
                <w:sz w:val="24"/>
                <w:szCs w:val="24"/>
              </w:rPr>
              <w:t>о</w:t>
            </w:r>
            <w:r w:rsidR="0013572D" w:rsidRPr="00CA6656">
              <w:rPr>
                <w:sz w:val="24"/>
                <w:szCs w:val="24"/>
              </w:rPr>
              <w:t>го стро</w:t>
            </w:r>
            <w:r w:rsidR="0013572D" w:rsidRPr="00CA6656">
              <w:rPr>
                <w:sz w:val="24"/>
                <w:szCs w:val="24"/>
              </w:rPr>
              <w:t>и</w:t>
            </w:r>
            <w:r w:rsidR="0013572D" w:rsidRPr="00CA6656">
              <w:rPr>
                <w:sz w:val="24"/>
                <w:szCs w:val="24"/>
              </w:rPr>
              <w:t>тельства по з</w:t>
            </w:r>
            <w:r w:rsidR="0013572D" w:rsidRPr="00CA6656">
              <w:rPr>
                <w:sz w:val="24"/>
                <w:szCs w:val="24"/>
              </w:rPr>
              <w:t>а</w:t>
            </w:r>
            <w:r w:rsidR="0013572D" w:rsidRPr="00CA6656">
              <w:rPr>
                <w:sz w:val="24"/>
                <w:szCs w:val="24"/>
              </w:rPr>
              <w:t>стройке Нижн</w:t>
            </w:r>
            <w:r w:rsidR="0013572D" w:rsidRPr="00CA6656">
              <w:rPr>
                <w:sz w:val="24"/>
                <w:szCs w:val="24"/>
              </w:rPr>
              <w:t>е</w:t>
            </w:r>
            <w:r w:rsidR="0013572D" w:rsidRPr="00CA6656">
              <w:rPr>
                <w:sz w:val="24"/>
                <w:szCs w:val="24"/>
              </w:rPr>
              <w:t>варто</w:t>
            </w:r>
            <w:r w:rsidR="0013572D" w:rsidRPr="00CA6656">
              <w:rPr>
                <w:sz w:val="24"/>
                <w:szCs w:val="24"/>
              </w:rPr>
              <w:t>в</w:t>
            </w:r>
            <w:r w:rsidR="0013572D" w:rsidRPr="00CA6656">
              <w:rPr>
                <w:sz w:val="24"/>
                <w:szCs w:val="24"/>
              </w:rPr>
              <w:t>ского района</w:t>
            </w:r>
            <w:r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300"/>
        </w:trPr>
        <w:tc>
          <w:tcPr>
            <w:tcW w:w="724" w:type="dxa"/>
            <w:vMerge w:val="restart"/>
            <w:shd w:val="clear" w:color="auto" w:fill="auto"/>
            <w:noWrap/>
            <w:vAlign w:val="center"/>
            <w:hideMark/>
          </w:tcPr>
          <w:p w:rsidR="0013572D" w:rsidRPr="00CA6656" w:rsidRDefault="0013572D" w:rsidP="0013572D">
            <w:pPr>
              <w:rPr>
                <w:sz w:val="24"/>
                <w:szCs w:val="24"/>
              </w:rPr>
            </w:pPr>
            <w:r w:rsidRPr="00CA6656">
              <w:rPr>
                <w:sz w:val="24"/>
                <w:szCs w:val="24"/>
              </w:rPr>
              <w:t>1.3.1</w:t>
            </w:r>
            <w:r w:rsidRPr="00CA6656">
              <w:rPr>
                <w:sz w:val="24"/>
                <w:szCs w:val="24"/>
              </w:rPr>
              <w:lastRenderedPageBreak/>
              <w:t>1</w:t>
            </w:r>
          </w:p>
        </w:tc>
        <w:tc>
          <w:tcPr>
            <w:tcW w:w="1417" w:type="dxa"/>
            <w:gridSpan w:val="2"/>
            <w:vMerge w:val="restart"/>
            <w:shd w:val="clear" w:color="auto" w:fill="auto"/>
            <w:vAlign w:val="center"/>
            <w:hideMark/>
          </w:tcPr>
          <w:p w:rsidR="0013572D" w:rsidRPr="00CA6656" w:rsidRDefault="0013572D" w:rsidP="00CA6656">
            <w:pPr>
              <w:rPr>
                <w:sz w:val="24"/>
                <w:szCs w:val="24"/>
              </w:rPr>
            </w:pPr>
            <w:r w:rsidRPr="00CA6656">
              <w:rPr>
                <w:sz w:val="24"/>
                <w:szCs w:val="24"/>
              </w:rPr>
              <w:lastRenderedPageBreak/>
              <w:t xml:space="preserve">Субсидии </w:t>
            </w:r>
            <w:r w:rsidRPr="00CA6656">
              <w:rPr>
                <w:sz w:val="24"/>
                <w:szCs w:val="24"/>
              </w:rPr>
              <w:lastRenderedPageBreak/>
              <w:t>на реал</w:t>
            </w:r>
            <w:r w:rsidRPr="00CA6656">
              <w:rPr>
                <w:sz w:val="24"/>
                <w:szCs w:val="24"/>
              </w:rPr>
              <w:t>и</w:t>
            </w:r>
            <w:r w:rsidRPr="00CA6656">
              <w:rPr>
                <w:sz w:val="24"/>
                <w:szCs w:val="24"/>
              </w:rPr>
              <w:t>зацию м</w:t>
            </w:r>
            <w:r w:rsidRPr="00CA6656">
              <w:rPr>
                <w:sz w:val="24"/>
                <w:szCs w:val="24"/>
              </w:rPr>
              <w:t>е</w:t>
            </w:r>
            <w:r w:rsidRPr="00CA6656">
              <w:rPr>
                <w:sz w:val="24"/>
                <w:szCs w:val="24"/>
              </w:rPr>
              <w:t>роприятий по уст</w:t>
            </w:r>
            <w:r w:rsidRPr="00CA6656">
              <w:rPr>
                <w:sz w:val="24"/>
                <w:szCs w:val="24"/>
              </w:rPr>
              <w:t>а</w:t>
            </w:r>
            <w:r w:rsidRPr="00CA6656">
              <w:rPr>
                <w:sz w:val="24"/>
                <w:szCs w:val="24"/>
              </w:rPr>
              <w:t>новке м</w:t>
            </w:r>
            <w:r w:rsidR="00CA6656" w:rsidRPr="00CA6656">
              <w:rPr>
                <w:sz w:val="24"/>
                <w:szCs w:val="24"/>
              </w:rPr>
              <w:t>о</w:t>
            </w:r>
            <w:r w:rsidRPr="00CA6656">
              <w:rPr>
                <w:sz w:val="24"/>
                <w:szCs w:val="24"/>
              </w:rPr>
              <w:t>нуме</w:t>
            </w:r>
            <w:r w:rsidRPr="00CA6656">
              <w:rPr>
                <w:sz w:val="24"/>
                <w:szCs w:val="24"/>
              </w:rPr>
              <w:t>н</w:t>
            </w:r>
            <w:r w:rsidRPr="00CA6656">
              <w:rPr>
                <w:sz w:val="24"/>
                <w:szCs w:val="24"/>
              </w:rPr>
              <w:t>тально-декорати</w:t>
            </w:r>
            <w:r w:rsidRPr="00CA6656">
              <w:rPr>
                <w:sz w:val="24"/>
                <w:szCs w:val="24"/>
              </w:rPr>
              <w:t>в</w:t>
            </w:r>
            <w:r w:rsidRPr="00CA6656">
              <w:rPr>
                <w:sz w:val="24"/>
                <w:szCs w:val="24"/>
              </w:rPr>
              <w:t>ного и</w:t>
            </w:r>
            <w:r w:rsidRPr="00CA6656">
              <w:rPr>
                <w:sz w:val="24"/>
                <w:szCs w:val="24"/>
              </w:rPr>
              <w:t>с</w:t>
            </w:r>
            <w:r w:rsidRPr="00CA6656">
              <w:rPr>
                <w:sz w:val="24"/>
                <w:szCs w:val="24"/>
              </w:rPr>
              <w:t>кусства, обустро</w:t>
            </w:r>
            <w:r w:rsidRPr="00CA6656">
              <w:rPr>
                <w:sz w:val="24"/>
                <w:szCs w:val="24"/>
              </w:rPr>
              <w:t>й</w:t>
            </w:r>
            <w:r w:rsidRPr="00CA6656">
              <w:rPr>
                <w:sz w:val="24"/>
                <w:szCs w:val="24"/>
              </w:rPr>
              <w:t>ству и об</w:t>
            </w:r>
            <w:r w:rsidRPr="00CA6656">
              <w:rPr>
                <w:sz w:val="24"/>
                <w:szCs w:val="24"/>
              </w:rPr>
              <w:t>о</w:t>
            </w:r>
            <w:r w:rsidRPr="00CA6656">
              <w:rPr>
                <w:sz w:val="24"/>
                <w:szCs w:val="24"/>
              </w:rPr>
              <w:t>рудованию спорти</w:t>
            </w:r>
            <w:r w:rsidRPr="00CA6656">
              <w:rPr>
                <w:sz w:val="24"/>
                <w:szCs w:val="24"/>
              </w:rPr>
              <w:t>в</w:t>
            </w:r>
            <w:r w:rsidRPr="00CA6656">
              <w:rPr>
                <w:sz w:val="24"/>
                <w:szCs w:val="24"/>
              </w:rPr>
              <w:t>ных и де</w:t>
            </w:r>
            <w:r w:rsidRPr="00CA6656">
              <w:rPr>
                <w:sz w:val="24"/>
                <w:szCs w:val="24"/>
              </w:rPr>
              <w:t>т</w:t>
            </w:r>
            <w:r w:rsidRPr="00CA6656">
              <w:rPr>
                <w:sz w:val="24"/>
                <w:szCs w:val="24"/>
              </w:rPr>
              <w:t>ских пл</w:t>
            </w:r>
            <w:r w:rsidRPr="00CA6656">
              <w:rPr>
                <w:sz w:val="24"/>
                <w:szCs w:val="24"/>
              </w:rPr>
              <w:t>о</w:t>
            </w:r>
            <w:r w:rsidRPr="00CA6656">
              <w:rPr>
                <w:sz w:val="24"/>
                <w:szCs w:val="24"/>
              </w:rPr>
              <w:t>щадок, парков, площадей, тр</w:t>
            </w:r>
            <w:r w:rsidR="00CA6656" w:rsidRPr="00CA6656">
              <w:rPr>
                <w:sz w:val="24"/>
                <w:szCs w:val="24"/>
              </w:rPr>
              <w:t>о</w:t>
            </w:r>
            <w:r w:rsidRPr="00CA6656">
              <w:rPr>
                <w:sz w:val="24"/>
                <w:szCs w:val="24"/>
              </w:rPr>
              <w:t>туаров, ремонта фасадов зданий, культурно-историч</w:t>
            </w:r>
            <w:r w:rsidRPr="00CA6656">
              <w:rPr>
                <w:sz w:val="24"/>
                <w:szCs w:val="24"/>
              </w:rPr>
              <w:t>е</w:t>
            </w:r>
            <w:r w:rsidRPr="00CA6656">
              <w:rPr>
                <w:sz w:val="24"/>
                <w:szCs w:val="24"/>
              </w:rPr>
              <w:t>ских об</w:t>
            </w:r>
            <w:r w:rsidRPr="00CA6656">
              <w:rPr>
                <w:sz w:val="24"/>
                <w:szCs w:val="24"/>
              </w:rPr>
              <w:t>ъ</w:t>
            </w:r>
            <w:r w:rsidRPr="00CA6656">
              <w:rPr>
                <w:sz w:val="24"/>
                <w:szCs w:val="24"/>
              </w:rPr>
              <w:t>ектов, в т.ч.</w:t>
            </w:r>
          </w:p>
        </w:tc>
        <w:tc>
          <w:tcPr>
            <w:tcW w:w="1276" w:type="dxa"/>
            <w:gridSpan w:val="2"/>
            <w:vMerge w:val="restart"/>
            <w:shd w:val="clear" w:color="auto" w:fill="auto"/>
            <w:vAlign w:val="center"/>
            <w:hideMark/>
          </w:tcPr>
          <w:p w:rsidR="0013572D" w:rsidRPr="00CA6656" w:rsidRDefault="00CA6656" w:rsidP="0013572D">
            <w:pPr>
              <w:rPr>
                <w:sz w:val="24"/>
                <w:szCs w:val="24"/>
              </w:rPr>
            </w:pPr>
            <w:r w:rsidRPr="00CA6656">
              <w:rPr>
                <w:sz w:val="24"/>
                <w:szCs w:val="24"/>
              </w:rPr>
              <w:lastRenderedPageBreak/>
              <w:t>у</w:t>
            </w:r>
            <w:r w:rsidR="0013572D" w:rsidRPr="00CA6656">
              <w:rPr>
                <w:sz w:val="24"/>
                <w:szCs w:val="24"/>
              </w:rPr>
              <w:t>правл</w:t>
            </w:r>
            <w:r w:rsidR="0013572D" w:rsidRPr="00CA6656">
              <w:rPr>
                <w:sz w:val="24"/>
                <w:szCs w:val="24"/>
              </w:rPr>
              <w:t>е</w:t>
            </w:r>
            <w:r w:rsidR="0013572D" w:rsidRPr="00CA6656">
              <w:rPr>
                <w:sz w:val="24"/>
                <w:szCs w:val="24"/>
              </w:rPr>
              <w:lastRenderedPageBreak/>
              <w:t>ние арх</w:t>
            </w:r>
            <w:r w:rsidR="0013572D" w:rsidRPr="00CA6656">
              <w:rPr>
                <w:sz w:val="24"/>
                <w:szCs w:val="24"/>
              </w:rPr>
              <w:t>и</w:t>
            </w:r>
            <w:r w:rsidR="0013572D" w:rsidRPr="00CA6656">
              <w:rPr>
                <w:sz w:val="24"/>
                <w:szCs w:val="24"/>
              </w:rPr>
              <w:t>тектуры и град</w:t>
            </w:r>
            <w:r w:rsidR="0013572D" w:rsidRPr="00CA6656">
              <w:rPr>
                <w:sz w:val="24"/>
                <w:szCs w:val="24"/>
              </w:rPr>
              <w:t>о</w:t>
            </w:r>
            <w:r w:rsidR="0013572D" w:rsidRPr="00CA6656">
              <w:rPr>
                <w:sz w:val="24"/>
                <w:szCs w:val="24"/>
              </w:rPr>
              <w:t>стро</w:t>
            </w:r>
            <w:r w:rsidR="0013572D" w:rsidRPr="00CA6656">
              <w:rPr>
                <w:sz w:val="24"/>
                <w:szCs w:val="24"/>
              </w:rPr>
              <w:t>и</w:t>
            </w:r>
            <w:r w:rsidR="0013572D" w:rsidRPr="00CA6656">
              <w:rPr>
                <w:sz w:val="24"/>
                <w:szCs w:val="24"/>
              </w:rPr>
              <w:t>тельства админ</w:t>
            </w:r>
            <w:r w:rsidR="0013572D" w:rsidRPr="00CA6656">
              <w:rPr>
                <w:sz w:val="24"/>
                <w:szCs w:val="24"/>
              </w:rPr>
              <w:t>и</w:t>
            </w:r>
            <w:r w:rsidR="0013572D" w:rsidRPr="00CA6656">
              <w:rPr>
                <w:sz w:val="24"/>
                <w:szCs w:val="24"/>
              </w:rPr>
              <w:t>страции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lastRenderedPageBreak/>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DD4B0E" w:rsidP="00350CE3">
            <w:pPr>
              <w:jc w:val="center"/>
              <w:rPr>
                <w:sz w:val="24"/>
                <w:szCs w:val="24"/>
              </w:rPr>
            </w:pPr>
            <w:r>
              <w:rPr>
                <w:sz w:val="24"/>
                <w:szCs w:val="24"/>
              </w:rPr>
              <w:t>211,97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DD4B0E" w:rsidP="00350CE3">
            <w:pPr>
              <w:jc w:val="center"/>
              <w:rPr>
                <w:sz w:val="24"/>
                <w:szCs w:val="24"/>
              </w:rPr>
            </w:pPr>
            <w:r>
              <w:rPr>
                <w:sz w:val="24"/>
                <w:szCs w:val="24"/>
              </w:rPr>
              <w:t>211,97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DD4B0E" w:rsidP="00350CE3">
            <w:pPr>
              <w:jc w:val="center"/>
              <w:rPr>
                <w:sz w:val="24"/>
                <w:szCs w:val="24"/>
              </w:rPr>
            </w:pPr>
            <w:r>
              <w:rPr>
                <w:sz w:val="24"/>
                <w:szCs w:val="24"/>
              </w:rPr>
              <w:t>209,90</w:t>
            </w:r>
          </w:p>
        </w:tc>
        <w:tc>
          <w:tcPr>
            <w:tcW w:w="1216" w:type="dxa"/>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DD4B0E" w:rsidP="00350CE3">
            <w:pPr>
              <w:jc w:val="center"/>
              <w:rPr>
                <w:sz w:val="24"/>
                <w:szCs w:val="24"/>
              </w:rPr>
            </w:pPr>
            <w:r>
              <w:rPr>
                <w:sz w:val="24"/>
                <w:szCs w:val="24"/>
              </w:rPr>
              <w:t>20</w:t>
            </w:r>
            <w:r w:rsidR="0013572D" w:rsidRPr="00CA6656">
              <w:rPr>
                <w:sz w:val="24"/>
                <w:szCs w:val="24"/>
              </w:rPr>
              <w:t>9,90</w:t>
            </w: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DD4B0E" w:rsidP="00350CE3">
            <w:pPr>
              <w:jc w:val="center"/>
              <w:rPr>
                <w:sz w:val="24"/>
                <w:szCs w:val="24"/>
              </w:rPr>
            </w:pPr>
            <w:r>
              <w:rPr>
                <w:sz w:val="24"/>
                <w:szCs w:val="24"/>
              </w:rPr>
              <w:t>2,07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DD4B0E" w:rsidP="00350CE3">
            <w:pPr>
              <w:jc w:val="center"/>
              <w:rPr>
                <w:sz w:val="24"/>
                <w:szCs w:val="24"/>
              </w:rPr>
            </w:pPr>
            <w:r>
              <w:rPr>
                <w:sz w:val="24"/>
                <w:szCs w:val="24"/>
              </w:rPr>
              <w:t>2,07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13572D">
            <w:pPr>
              <w:rPr>
                <w:sz w:val="24"/>
                <w:szCs w:val="24"/>
              </w:rPr>
            </w:pPr>
            <w:r w:rsidRPr="00CA6656">
              <w:rPr>
                <w:sz w:val="24"/>
                <w:szCs w:val="24"/>
              </w:rPr>
              <w:t>Итого по мероприятию 1.3</w:t>
            </w:r>
            <w:r w:rsidR="00CA6656"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16 013,24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3 846,75</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2 821,69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2 737,40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1 966,40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1 941,00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1 350,00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1 350,00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lastRenderedPageBreak/>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4 988,10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1 292,20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880,20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1 286,90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786,90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741,90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11 025,14</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2 554,55</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1 941,49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1 450,50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1 179,50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1 199,10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1 350,00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1 350,00</w:t>
            </w:r>
          </w:p>
        </w:tc>
      </w:tr>
      <w:tr w:rsidR="0013572D" w:rsidRPr="00CA6656" w:rsidTr="00350CE3">
        <w:trPr>
          <w:trHeight w:val="555"/>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1.4.</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Меропри</w:t>
            </w:r>
            <w:r w:rsidRPr="00CA6656">
              <w:rPr>
                <w:sz w:val="24"/>
                <w:szCs w:val="24"/>
              </w:rPr>
              <w:t>я</w:t>
            </w:r>
            <w:r w:rsidRPr="00CA6656">
              <w:rPr>
                <w:sz w:val="24"/>
                <w:szCs w:val="24"/>
              </w:rPr>
              <w:t>тие 4. Обеспеч</w:t>
            </w:r>
            <w:r w:rsidRPr="00CA6656">
              <w:rPr>
                <w:sz w:val="24"/>
                <w:szCs w:val="24"/>
              </w:rPr>
              <w:t>е</w:t>
            </w:r>
            <w:r w:rsidRPr="00CA6656">
              <w:rPr>
                <w:sz w:val="24"/>
                <w:szCs w:val="24"/>
              </w:rPr>
              <w:t>ние бесп</w:t>
            </w:r>
            <w:r w:rsidRPr="00CA6656">
              <w:rPr>
                <w:sz w:val="24"/>
                <w:szCs w:val="24"/>
              </w:rPr>
              <w:t>е</w:t>
            </w:r>
            <w:r w:rsidRPr="00CA6656">
              <w:rPr>
                <w:sz w:val="24"/>
                <w:szCs w:val="24"/>
              </w:rPr>
              <w:t>ребойной работы объектов жилищно-комм</w:t>
            </w:r>
            <w:r w:rsidRPr="00CA6656">
              <w:rPr>
                <w:sz w:val="24"/>
                <w:szCs w:val="24"/>
              </w:rPr>
              <w:t>у</w:t>
            </w:r>
            <w:r w:rsidRPr="00CA6656">
              <w:rPr>
                <w:sz w:val="24"/>
                <w:szCs w:val="24"/>
              </w:rPr>
              <w:t>нального хозяйства и социальной сферы</w:t>
            </w:r>
          </w:p>
        </w:tc>
        <w:tc>
          <w:tcPr>
            <w:tcW w:w="1276" w:type="dxa"/>
            <w:gridSpan w:val="2"/>
            <w:vMerge w:val="restart"/>
            <w:shd w:val="clear" w:color="auto" w:fill="auto"/>
            <w:vAlign w:val="center"/>
            <w:hideMark/>
          </w:tcPr>
          <w:p w:rsidR="0013572D" w:rsidRPr="00CA6656" w:rsidRDefault="00CA6656" w:rsidP="0013572D">
            <w:pPr>
              <w:rPr>
                <w:sz w:val="24"/>
                <w:szCs w:val="24"/>
              </w:rPr>
            </w:pPr>
            <w:r w:rsidRPr="00CA6656">
              <w:rPr>
                <w:sz w:val="24"/>
                <w:szCs w:val="24"/>
              </w:rPr>
              <w:t>о</w:t>
            </w:r>
            <w:r w:rsidR="0013572D" w:rsidRPr="00CA6656">
              <w:rPr>
                <w:sz w:val="24"/>
                <w:szCs w:val="24"/>
              </w:rPr>
              <w:t>тдел ж</w:t>
            </w:r>
            <w:r w:rsidR="0013572D" w:rsidRPr="00CA6656">
              <w:rPr>
                <w:sz w:val="24"/>
                <w:szCs w:val="24"/>
              </w:rPr>
              <w:t>и</w:t>
            </w:r>
            <w:r w:rsidR="0013572D" w:rsidRPr="00CA6656">
              <w:rPr>
                <w:sz w:val="24"/>
                <w:szCs w:val="24"/>
              </w:rPr>
              <w:t>лищно-комм</w:t>
            </w:r>
            <w:r w:rsidR="0013572D" w:rsidRPr="00CA6656">
              <w:rPr>
                <w:sz w:val="24"/>
                <w:szCs w:val="24"/>
              </w:rPr>
              <w:t>у</w:t>
            </w:r>
            <w:r w:rsidR="0013572D" w:rsidRPr="00CA6656">
              <w:rPr>
                <w:sz w:val="24"/>
                <w:szCs w:val="24"/>
              </w:rPr>
              <w:t>нального хозяйс</w:t>
            </w:r>
            <w:r w:rsidR="0013572D" w:rsidRPr="00CA6656">
              <w:rPr>
                <w:sz w:val="24"/>
                <w:szCs w:val="24"/>
              </w:rPr>
              <w:t>т</w:t>
            </w:r>
            <w:r w:rsidR="0013572D" w:rsidRPr="00CA6656">
              <w:rPr>
                <w:sz w:val="24"/>
                <w:szCs w:val="24"/>
              </w:rPr>
              <w:t>ва, эне</w:t>
            </w:r>
            <w:r w:rsidR="0013572D" w:rsidRPr="00CA6656">
              <w:rPr>
                <w:sz w:val="24"/>
                <w:szCs w:val="24"/>
              </w:rPr>
              <w:t>р</w:t>
            </w:r>
            <w:r w:rsidR="0013572D" w:rsidRPr="00CA6656">
              <w:rPr>
                <w:sz w:val="24"/>
                <w:szCs w:val="24"/>
              </w:rPr>
              <w:t>гетики и стро</w:t>
            </w:r>
            <w:r w:rsidR="0013572D" w:rsidRPr="00CA6656">
              <w:rPr>
                <w:sz w:val="24"/>
                <w:szCs w:val="24"/>
              </w:rPr>
              <w:t>и</w:t>
            </w:r>
            <w:r w:rsidR="0013572D" w:rsidRPr="00CA6656">
              <w:rPr>
                <w:sz w:val="24"/>
                <w:szCs w:val="24"/>
              </w:rPr>
              <w:t>тельства</w:t>
            </w:r>
            <w:r w:rsidRPr="00CA6656">
              <w:rPr>
                <w:sz w:val="24"/>
                <w:szCs w:val="24"/>
              </w:rPr>
              <w:t xml:space="preserve"> админ</w:t>
            </w:r>
            <w:r w:rsidRPr="00CA6656">
              <w:rPr>
                <w:sz w:val="24"/>
                <w:szCs w:val="24"/>
              </w:rPr>
              <w:t>и</w:t>
            </w:r>
            <w:r w:rsidRPr="00CA6656">
              <w:rPr>
                <w:sz w:val="24"/>
                <w:szCs w:val="24"/>
              </w:rPr>
              <w:t>страции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641 427,59</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182 513,18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184 596,58</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97 886,43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79 497,90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56 933,50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0</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5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641427,594</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182 513,18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184 596,58</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97 886,43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79 497,90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56 933,50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138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1.4.1.</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Предоста</w:t>
            </w:r>
            <w:r w:rsidRPr="00CA6656">
              <w:rPr>
                <w:sz w:val="24"/>
                <w:szCs w:val="24"/>
              </w:rPr>
              <w:t>в</w:t>
            </w:r>
            <w:r w:rsidRPr="00CA6656">
              <w:rPr>
                <w:sz w:val="24"/>
                <w:szCs w:val="24"/>
              </w:rPr>
              <w:t>ление су</w:t>
            </w:r>
            <w:r w:rsidRPr="00CA6656">
              <w:rPr>
                <w:sz w:val="24"/>
                <w:szCs w:val="24"/>
              </w:rPr>
              <w:t>б</w:t>
            </w:r>
            <w:r w:rsidRPr="00CA6656">
              <w:rPr>
                <w:sz w:val="24"/>
                <w:szCs w:val="24"/>
              </w:rPr>
              <w:t>сидий на возмещ</w:t>
            </w:r>
            <w:r w:rsidRPr="00CA6656">
              <w:rPr>
                <w:sz w:val="24"/>
                <w:szCs w:val="24"/>
              </w:rPr>
              <w:t>е</w:t>
            </w:r>
            <w:r w:rsidRPr="00CA6656">
              <w:rPr>
                <w:sz w:val="24"/>
                <w:szCs w:val="24"/>
              </w:rPr>
              <w:t>ние факт</w:t>
            </w:r>
            <w:r w:rsidRPr="00CA6656">
              <w:rPr>
                <w:sz w:val="24"/>
                <w:szCs w:val="24"/>
              </w:rPr>
              <w:t>и</w:t>
            </w:r>
            <w:r w:rsidRPr="00CA6656">
              <w:rPr>
                <w:sz w:val="24"/>
                <w:szCs w:val="24"/>
              </w:rPr>
              <w:t>чески п</w:t>
            </w:r>
            <w:r w:rsidRPr="00CA6656">
              <w:rPr>
                <w:sz w:val="24"/>
                <w:szCs w:val="24"/>
              </w:rPr>
              <w:t>о</w:t>
            </w:r>
            <w:r w:rsidRPr="00CA6656">
              <w:rPr>
                <w:sz w:val="24"/>
                <w:szCs w:val="24"/>
              </w:rPr>
              <w:t>лученных  затрат на выполн</w:t>
            </w:r>
            <w:r w:rsidRPr="00CA6656">
              <w:rPr>
                <w:sz w:val="24"/>
                <w:szCs w:val="24"/>
              </w:rPr>
              <w:t>е</w:t>
            </w:r>
            <w:r w:rsidRPr="00CA6656">
              <w:rPr>
                <w:sz w:val="24"/>
                <w:szCs w:val="24"/>
              </w:rPr>
              <w:t>ние мер</w:t>
            </w:r>
            <w:r w:rsidRPr="00CA6656">
              <w:rPr>
                <w:sz w:val="24"/>
                <w:szCs w:val="24"/>
              </w:rPr>
              <w:t>о</w:t>
            </w:r>
            <w:r w:rsidRPr="00CA6656">
              <w:rPr>
                <w:sz w:val="24"/>
                <w:szCs w:val="24"/>
              </w:rPr>
              <w:t xml:space="preserve">приятий по подготовке </w:t>
            </w:r>
            <w:r w:rsidRPr="00CA6656">
              <w:rPr>
                <w:sz w:val="24"/>
                <w:szCs w:val="24"/>
              </w:rPr>
              <w:lastRenderedPageBreak/>
              <w:t>объектов жилищно-комм</w:t>
            </w:r>
            <w:r w:rsidRPr="00CA6656">
              <w:rPr>
                <w:sz w:val="24"/>
                <w:szCs w:val="24"/>
              </w:rPr>
              <w:t>у</w:t>
            </w:r>
            <w:r w:rsidRPr="00CA6656">
              <w:rPr>
                <w:sz w:val="24"/>
                <w:szCs w:val="24"/>
              </w:rPr>
              <w:t>нального хозяйства и социальной сферы ра</w:t>
            </w:r>
            <w:r w:rsidRPr="00CA6656">
              <w:rPr>
                <w:sz w:val="24"/>
                <w:szCs w:val="24"/>
              </w:rPr>
              <w:t>й</w:t>
            </w:r>
            <w:r w:rsidRPr="00CA6656">
              <w:rPr>
                <w:sz w:val="24"/>
                <w:szCs w:val="24"/>
              </w:rPr>
              <w:t>она к раб</w:t>
            </w:r>
            <w:r w:rsidRPr="00CA6656">
              <w:rPr>
                <w:sz w:val="24"/>
                <w:szCs w:val="24"/>
              </w:rPr>
              <w:t>о</w:t>
            </w:r>
            <w:r w:rsidRPr="00CA6656">
              <w:rPr>
                <w:sz w:val="24"/>
                <w:szCs w:val="24"/>
              </w:rPr>
              <w:t>те в осе</w:t>
            </w:r>
            <w:r w:rsidRPr="00CA6656">
              <w:rPr>
                <w:sz w:val="24"/>
                <w:szCs w:val="24"/>
              </w:rPr>
              <w:t>н</w:t>
            </w:r>
            <w:r w:rsidRPr="00CA6656">
              <w:rPr>
                <w:sz w:val="24"/>
                <w:szCs w:val="24"/>
              </w:rPr>
              <w:t>не-зимний период, в части во</w:t>
            </w:r>
            <w:r w:rsidRPr="00CA6656">
              <w:rPr>
                <w:sz w:val="24"/>
                <w:szCs w:val="24"/>
              </w:rPr>
              <w:t>з</w:t>
            </w:r>
            <w:r w:rsidRPr="00CA6656">
              <w:rPr>
                <w:sz w:val="24"/>
                <w:szCs w:val="24"/>
              </w:rPr>
              <w:t>мещений убытков на приобрет</w:t>
            </w:r>
            <w:r w:rsidRPr="00CA6656">
              <w:rPr>
                <w:sz w:val="24"/>
                <w:szCs w:val="24"/>
              </w:rPr>
              <w:t>е</w:t>
            </w:r>
            <w:r w:rsidRPr="00CA6656">
              <w:rPr>
                <w:sz w:val="24"/>
                <w:szCs w:val="24"/>
              </w:rPr>
              <w:t>нием эне</w:t>
            </w:r>
            <w:r w:rsidRPr="00CA6656">
              <w:rPr>
                <w:sz w:val="24"/>
                <w:szCs w:val="24"/>
              </w:rPr>
              <w:t>р</w:t>
            </w:r>
            <w:r w:rsidRPr="00CA6656">
              <w:rPr>
                <w:sz w:val="24"/>
                <w:szCs w:val="24"/>
              </w:rPr>
              <w:t>гоносит</w:t>
            </w:r>
            <w:r w:rsidRPr="00CA6656">
              <w:rPr>
                <w:sz w:val="24"/>
                <w:szCs w:val="24"/>
              </w:rPr>
              <w:t>е</w:t>
            </w:r>
            <w:r w:rsidRPr="00CA6656">
              <w:rPr>
                <w:sz w:val="24"/>
                <w:szCs w:val="24"/>
              </w:rPr>
              <w:t>лей пре</w:t>
            </w:r>
            <w:r w:rsidRPr="00CA6656">
              <w:rPr>
                <w:sz w:val="24"/>
                <w:szCs w:val="24"/>
              </w:rPr>
              <w:t>д</w:t>
            </w:r>
            <w:r w:rsidRPr="00CA6656">
              <w:rPr>
                <w:sz w:val="24"/>
                <w:szCs w:val="24"/>
              </w:rPr>
              <w:t>приятиями жилищно-комм</w:t>
            </w:r>
            <w:r w:rsidRPr="00CA6656">
              <w:rPr>
                <w:sz w:val="24"/>
                <w:szCs w:val="24"/>
              </w:rPr>
              <w:t>у</w:t>
            </w:r>
            <w:r w:rsidRPr="00CA6656">
              <w:rPr>
                <w:sz w:val="24"/>
                <w:szCs w:val="24"/>
              </w:rPr>
              <w:t>нального хозяйства</w:t>
            </w:r>
          </w:p>
        </w:tc>
        <w:tc>
          <w:tcPr>
            <w:tcW w:w="1276" w:type="dxa"/>
            <w:gridSpan w:val="2"/>
            <w:vMerge w:val="restart"/>
            <w:shd w:val="clear" w:color="auto" w:fill="auto"/>
            <w:vAlign w:val="center"/>
            <w:hideMark/>
          </w:tcPr>
          <w:p w:rsidR="0013572D" w:rsidRPr="00CA6656" w:rsidRDefault="00CA6656" w:rsidP="0013572D">
            <w:pPr>
              <w:rPr>
                <w:sz w:val="24"/>
                <w:szCs w:val="24"/>
              </w:rPr>
            </w:pPr>
            <w:r w:rsidRPr="00CA6656">
              <w:rPr>
                <w:sz w:val="24"/>
                <w:szCs w:val="24"/>
              </w:rPr>
              <w:lastRenderedPageBreak/>
              <w:t>о</w:t>
            </w:r>
            <w:r w:rsidR="0013572D" w:rsidRPr="00CA6656">
              <w:rPr>
                <w:sz w:val="24"/>
                <w:szCs w:val="24"/>
              </w:rPr>
              <w:t>тдел ж</w:t>
            </w:r>
            <w:r w:rsidR="0013572D" w:rsidRPr="00CA6656">
              <w:rPr>
                <w:sz w:val="24"/>
                <w:szCs w:val="24"/>
              </w:rPr>
              <w:t>и</w:t>
            </w:r>
            <w:r w:rsidR="0013572D" w:rsidRPr="00CA6656">
              <w:rPr>
                <w:sz w:val="24"/>
                <w:szCs w:val="24"/>
              </w:rPr>
              <w:t>лищно-комм</w:t>
            </w:r>
            <w:r w:rsidR="0013572D" w:rsidRPr="00CA6656">
              <w:rPr>
                <w:sz w:val="24"/>
                <w:szCs w:val="24"/>
              </w:rPr>
              <w:t>у</w:t>
            </w:r>
            <w:r w:rsidR="0013572D" w:rsidRPr="00CA6656">
              <w:rPr>
                <w:sz w:val="24"/>
                <w:szCs w:val="24"/>
              </w:rPr>
              <w:t>нального хозяйс</w:t>
            </w:r>
            <w:r w:rsidR="0013572D" w:rsidRPr="00CA6656">
              <w:rPr>
                <w:sz w:val="24"/>
                <w:szCs w:val="24"/>
              </w:rPr>
              <w:t>т</w:t>
            </w:r>
            <w:r w:rsidR="0013572D" w:rsidRPr="00CA6656">
              <w:rPr>
                <w:sz w:val="24"/>
                <w:szCs w:val="24"/>
              </w:rPr>
              <w:t>ва, эне</w:t>
            </w:r>
            <w:r w:rsidR="0013572D" w:rsidRPr="00CA6656">
              <w:rPr>
                <w:sz w:val="24"/>
                <w:szCs w:val="24"/>
              </w:rPr>
              <w:t>р</w:t>
            </w:r>
            <w:r w:rsidR="0013572D" w:rsidRPr="00CA6656">
              <w:rPr>
                <w:sz w:val="24"/>
                <w:szCs w:val="24"/>
              </w:rPr>
              <w:t>гетики и стро</w:t>
            </w:r>
            <w:r w:rsidR="0013572D" w:rsidRPr="00CA6656">
              <w:rPr>
                <w:sz w:val="24"/>
                <w:szCs w:val="24"/>
              </w:rPr>
              <w:t>и</w:t>
            </w:r>
            <w:r w:rsidR="0013572D" w:rsidRPr="00CA6656">
              <w:rPr>
                <w:sz w:val="24"/>
                <w:szCs w:val="24"/>
              </w:rPr>
              <w:t>тельства</w:t>
            </w:r>
            <w:r w:rsidRPr="00CA6656">
              <w:rPr>
                <w:sz w:val="24"/>
                <w:szCs w:val="24"/>
              </w:rPr>
              <w:t xml:space="preserve"> админ</w:t>
            </w:r>
            <w:r w:rsidRPr="00CA6656">
              <w:rPr>
                <w:sz w:val="24"/>
                <w:szCs w:val="24"/>
              </w:rPr>
              <w:t>и</w:t>
            </w:r>
            <w:r w:rsidRPr="00CA6656">
              <w:rPr>
                <w:sz w:val="24"/>
                <w:szCs w:val="24"/>
              </w:rPr>
              <w:t>страции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424 457,97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141 459,42</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140 547,37</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59 899,53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37 199,75</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5 351,90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13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p>
        </w:tc>
        <w:tc>
          <w:tcPr>
            <w:tcW w:w="1216" w:type="dxa"/>
            <w:shd w:val="clear" w:color="auto" w:fill="auto"/>
            <w:vAlign w:val="bottom"/>
            <w:hideMark/>
          </w:tcPr>
          <w:p w:rsidR="0013572D" w:rsidRPr="00CA6656" w:rsidRDefault="0013572D" w:rsidP="00350CE3">
            <w:pPr>
              <w:jc w:val="center"/>
              <w:rPr>
                <w:sz w:val="24"/>
                <w:szCs w:val="24"/>
              </w:rPr>
            </w:pPr>
          </w:p>
        </w:tc>
        <w:tc>
          <w:tcPr>
            <w:tcW w:w="1200" w:type="dxa"/>
            <w:shd w:val="clear" w:color="auto" w:fill="auto"/>
            <w:vAlign w:val="bottom"/>
            <w:hideMark/>
          </w:tcPr>
          <w:p w:rsidR="0013572D" w:rsidRPr="00CA6656" w:rsidRDefault="0013572D" w:rsidP="00350CE3">
            <w:pPr>
              <w:jc w:val="center"/>
              <w:rPr>
                <w:sz w:val="24"/>
                <w:szCs w:val="24"/>
              </w:rPr>
            </w:pPr>
          </w:p>
        </w:tc>
        <w:tc>
          <w:tcPr>
            <w:tcW w:w="1520" w:type="dxa"/>
            <w:shd w:val="clear" w:color="auto" w:fill="auto"/>
            <w:vAlign w:val="bottom"/>
            <w:hideMark/>
          </w:tcPr>
          <w:p w:rsidR="0013572D" w:rsidRPr="00CA6656" w:rsidRDefault="0013572D" w:rsidP="00350CE3">
            <w:pPr>
              <w:jc w:val="center"/>
              <w:rPr>
                <w:sz w:val="24"/>
                <w:szCs w:val="24"/>
              </w:rPr>
            </w:pP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13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424 457,97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141 459,42</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140 547,37</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59 899,53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37 199,75</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5 351,90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 </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Пгт. Нов</w:t>
            </w:r>
            <w:r w:rsidRPr="00CA6656">
              <w:rPr>
                <w:sz w:val="24"/>
                <w:szCs w:val="24"/>
              </w:rPr>
              <w:t>о</w:t>
            </w:r>
            <w:r w:rsidRPr="00CA6656">
              <w:rPr>
                <w:sz w:val="24"/>
                <w:szCs w:val="24"/>
              </w:rPr>
              <w:t>аганск</w:t>
            </w:r>
          </w:p>
        </w:tc>
        <w:tc>
          <w:tcPr>
            <w:tcW w:w="1276" w:type="dxa"/>
            <w:gridSpan w:val="2"/>
            <w:vMerge w:val="restart"/>
            <w:shd w:val="clear" w:color="auto" w:fill="auto"/>
            <w:vAlign w:val="center"/>
            <w:hideMark/>
          </w:tcPr>
          <w:p w:rsidR="0013572D" w:rsidRPr="00CA6656" w:rsidRDefault="0013572D" w:rsidP="0013572D">
            <w:pPr>
              <w:rPr>
                <w:sz w:val="24"/>
                <w:szCs w:val="24"/>
              </w:rPr>
            </w:pP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63 243,48</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18 996,78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19 356,70</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14 420,00</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5 235,00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5 235,00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p>
        </w:tc>
        <w:tc>
          <w:tcPr>
            <w:tcW w:w="1216" w:type="dxa"/>
            <w:shd w:val="clear" w:color="auto" w:fill="auto"/>
            <w:vAlign w:val="bottom"/>
            <w:hideMark/>
          </w:tcPr>
          <w:p w:rsidR="0013572D" w:rsidRPr="00CA6656" w:rsidRDefault="0013572D" w:rsidP="00350CE3">
            <w:pPr>
              <w:jc w:val="center"/>
              <w:rPr>
                <w:sz w:val="24"/>
                <w:szCs w:val="24"/>
              </w:rPr>
            </w:pPr>
          </w:p>
        </w:tc>
        <w:tc>
          <w:tcPr>
            <w:tcW w:w="1200" w:type="dxa"/>
            <w:shd w:val="clear" w:color="auto" w:fill="auto"/>
            <w:vAlign w:val="bottom"/>
            <w:hideMark/>
          </w:tcPr>
          <w:p w:rsidR="0013572D" w:rsidRPr="00CA6656" w:rsidRDefault="0013572D" w:rsidP="00350CE3">
            <w:pPr>
              <w:jc w:val="center"/>
              <w:rPr>
                <w:sz w:val="24"/>
                <w:szCs w:val="24"/>
              </w:rPr>
            </w:pPr>
          </w:p>
        </w:tc>
        <w:tc>
          <w:tcPr>
            <w:tcW w:w="1520" w:type="dxa"/>
            <w:shd w:val="clear" w:color="auto" w:fill="auto"/>
            <w:vAlign w:val="bottom"/>
            <w:hideMark/>
          </w:tcPr>
          <w:p w:rsidR="0013572D" w:rsidRPr="00CA6656" w:rsidRDefault="0013572D" w:rsidP="00350CE3">
            <w:pPr>
              <w:jc w:val="center"/>
              <w:rPr>
                <w:sz w:val="24"/>
                <w:szCs w:val="24"/>
              </w:rPr>
            </w:pP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lastRenderedPageBreak/>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63 243,48</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18 996,78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19 356,70</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14 420,00</w:t>
            </w: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5 235,00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5 235,00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lastRenderedPageBreak/>
              <w:t> </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П. Аган</w:t>
            </w:r>
          </w:p>
        </w:tc>
        <w:tc>
          <w:tcPr>
            <w:tcW w:w="1276"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37 208,14</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13 153,09</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12 551,38</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3 898,28</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3 829,20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904,20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1 436,00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1 436,00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p>
        </w:tc>
        <w:tc>
          <w:tcPr>
            <w:tcW w:w="1216" w:type="dxa"/>
            <w:shd w:val="clear" w:color="auto" w:fill="auto"/>
            <w:vAlign w:val="bottom"/>
            <w:hideMark/>
          </w:tcPr>
          <w:p w:rsidR="0013572D" w:rsidRPr="00CA6656" w:rsidRDefault="0013572D" w:rsidP="00350CE3">
            <w:pPr>
              <w:jc w:val="center"/>
              <w:rPr>
                <w:sz w:val="24"/>
                <w:szCs w:val="24"/>
              </w:rPr>
            </w:pPr>
          </w:p>
        </w:tc>
        <w:tc>
          <w:tcPr>
            <w:tcW w:w="1200" w:type="dxa"/>
            <w:shd w:val="clear" w:color="auto" w:fill="auto"/>
            <w:vAlign w:val="bottom"/>
            <w:hideMark/>
          </w:tcPr>
          <w:p w:rsidR="0013572D" w:rsidRPr="00CA6656" w:rsidRDefault="0013572D" w:rsidP="00350CE3">
            <w:pPr>
              <w:jc w:val="center"/>
              <w:rPr>
                <w:sz w:val="24"/>
                <w:szCs w:val="24"/>
              </w:rPr>
            </w:pPr>
          </w:p>
        </w:tc>
        <w:tc>
          <w:tcPr>
            <w:tcW w:w="1520" w:type="dxa"/>
            <w:shd w:val="clear" w:color="auto" w:fill="auto"/>
            <w:vAlign w:val="bottom"/>
            <w:hideMark/>
          </w:tcPr>
          <w:p w:rsidR="0013572D" w:rsidRPr="00CA6656" w:rsidRDefault="0013572D" w:rsidP="00350CE3">
            <w:pPr>
              <w:jc w:val="center"/>
              <w:rPr>
                <w:sz w:val="24"/>
                <w:szCs w:val="24"/>
              </w:rPr>
            </w:pP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37 208,14</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13 153,09</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12 551,38</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3 898,28</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3 829,20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904,20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1 436,00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1 436,00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С. Больш</w:t>
            </w:r>
            <w:r w:rsidRPr="00CA6656">
              <w:rPr>
                <w:sz w:val="24"/>
                <w:szCs w:val="24"/>
              </w:rPr>
              <w:t>е</w:t>
            </w:r>
            <w:r w:rsidRPr="00CA6656">
              <w:rPr>
                <w:sz w:val="24"/>
                <w:szCs w:val="24"/>
              </w:rPr>
              <w:t>тархово</w:t>
            </w:r>
          </w:p>
        </w:tc>
        <w:tc>
          <w:tcPr>
            <w:tcW w:w="1276"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29 379,35</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9 317,41</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9 790,87</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4 460,23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3 465,15</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561,70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892,00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892,00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p>
        </w:tc>
        <w:tc>
          <w:tcPr>
            <w:tcW w:w="1216" w:type="dxa"/>
            <w:shd w:val="clear" w:color="auto" w:fill="auto"/>
            <w:vAlign w:val="bottom"/>
            <w:hideMark/>
          </w:tcPr>
          <w:p w:rsidR="0013572D" w:rsidRPr="00CA6656" w:rsidRDefault="0013572D" w:rsidP="00350CE3">
            <w:pPr>
              <w:jc w:val="center"/>
              <w:rPr>
                <w:sz w:val="24"/>
                <w:szCs w:val="24"/>
              </w:rPr>
            </w:pPr>
          </w:p>
        </w:tc>
        <w:tc>
          <w:tcPr>
            <w:tcW w:w="1200" w:type="dxa"/>
            <w:shd w:val="clear" w:color="auto" w:fill="auto"/>
            <w:vAlign w:val="bottom"/>
            <w:hideMark/>
          </w:tcPr>
          <w:p w:rsidR="0013572D" w:rsidRPr="00CA6656" w:rsidRDefault="0013572D" w:rsidP="00350CE3">
            <w:pPr>
              <w:jc w:val="center"/>
              <w:rPr>
                <w:sz w:val="24"/>
                <w:szCs w:val="24"/>
              </w:rPr>
            </w:pPr>
          </w:p>
        </w:tc>
        <w:tc>
          <w:tcPr>
            <w:tcW w:w="1520" w:type="dxa"/>
            <w:shd w:val="clear" w:color="auto" w:fill="auto"/>
            <w:vAlign w:val="bottom"/>
            <w:hideMark/>
          </w:tcPr>
          <w:p w:rsidR="0013572D" w:rsidRPr="00CA6656" w:rsidRDefault="0013572D" w:rsidP="00350CE3">
            <w:pPr>
              <w:jc w:val="center"/>
              <w:rPr>
                <w:sz w:val="24"/>
                <w:szCs w:val="24"/>
              </w:rPr>
            </w:pP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29 379,35</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9 317,41</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9 790,87</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4 460,23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3 465,15</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561,70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892,00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892,00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П. Ваховск, с. Охтеурье</w:t>
            </w:r>
          </w:p>
        </w:tc>
        <w:tc>
          <w:tcPr>
            <w:tcW w:w="1276"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113 409,17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35 846,41</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31 640,45</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17 692,41</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10 720,90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1 191,00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8 159,00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8 159,00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lastRenderedPageBreak/>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vAlign w:val="bottom"/>
            <w:hideMark/>
          </w:tcPr>
          <w:p w:rsidR="0013572D" w:rsidRPr="00CA6656" w:rsidRDefault="0013572D" w:rsidP="00350CE3">
            <w:pPr>
              <w:jc w:val="center"/>
              <w:rPr>
                <w:sz w:val="24"/>
                <w:szCs w:val="24"/>
              </w:rPr>
            </w:pPr>
          </w:p>
        </w:tc>
        <w:tc>
          <w:tcPr>
            <w:tcW w:w="1216" w:type="dxa"/>
            <w:shd w:val="clear" w:color="auto" w:fill="auto"/>
            <w:vAlign w:val="bottom"/>
            <w:hideMark/>
          </w:tcPr>
          <w:p w:rsidR="0013572D" w:rsidRPr="00CA6656" w:rsidRDefault="0013572D" w:rsidP="00350CE3">
            <w:pPr>
              <w:jc w:val="center"/>
              <w:rPr>
                <w:sz w:val="24"/>
                <w:szCs w:val="24"/>
              </w:rPr>
            </w:pPr>
          </w:p>
        </w:tc>
        <w:tc>
          <w:tcPr>
            <w:tcW w:w="1200" w:type="dxa"/>
            <w:shd w:val="clear" w:color="auto" w:fill="auto"/>
            <w:vAlign w:val="bottom"/>
            <w:hideMark/>
          </w:tcPr>
          <w:p w:rsidR="0013572D" w:rsidRPr="00CA6656" w:rsidRDefault="0013572D" w:rsidP="00350CE3">
            <w:pPr>
              <w:jc w:val="center"/>
              <w:rPr>
                <w:sz w:val="24"/>
                <w:szCs w:val="24"/>
              </w:rPr>
            </w:pPr>
          </w:p>
        </w:tc>
        <w:tc>
          <w:tcPr>
            <w:tcW w:w="1520" w:type="dxa"/>
            <w:shd w:val="clear" w:color="auto" w:fill="auto"/>
            <w:vAlign w:val="bottom"/>
            <w:hideMark/>
          </w:tcPr>
          <w:p w:rsidR="0013572D" w:rsidRPr="00CA6656" w:rsidRDefault="0013572D" w:rsidP="00350CE3">
            <w:pPr>
              <w:jc w:val="center"/>
              <w:rPr>
                <w:sz w:val="24"/>
                <w:szCs w:val="24"/>
              </w:rPr>
            </w:pP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113 409,17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35 846,41</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31 640,45</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17 692,41</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10 720,90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1 191,00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8 159,00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8 159,00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П. Зайцева Речка</w:t>
            </w:r>
          </w:p>
        </w:tc>
        <w:tc>
          <w:tcPr>
            <w:tcW w:w="1276"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36 446,77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11 379,63</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12 752,45</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3 547,99</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6 018,70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658,00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1 045,00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1 045,00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p>
        </w:tc>
        <w:tc>
          <w:tcPr>
            <w:tcW w:w="1216" w:type="dxa"/>
            <w:shd w:val="clear" w:color="auto" w:fill="auto"/>
            <w:vAlign w:val="bottom"/>
            <w:hideMark/>
          </w:tcPr>
          <w:p w:rsidR="0013572D" w:rsidRPr="00CA6656" w:rsidRDefault="0013572D" w:rsidP="00350CE3">
            <w:pPr>
              <w:jc w:val="center"/>
              <w:rPr>
                <w:sz w:val="24"/>
                <w:szCs w:val="24"/>
              </w:rPr>
            </w:pPr>
          </w:p>
        </w:tc>
        <w:tc>
          <w:tcPr>
            <w:tcW w:w="1200" w:type="dxa"/>
            <w:shd w:val="clear" w:color="auto" w:fill="auto"/>
            <w:vAlign w:val="bottom"/>
            <w:hideMark/>
          </w:tcPr>
          <w:p w:rsidR="0013572D" w:rsidRPr="00CA6656" w:rsidRDefault="0013572D" w:rsidP="00350CE3">
            <w:pPr>
              <w:jc w:val="center"/>
              <w:rPr>
                <w:sz w:val="24"/>
                <w:szCs w:val="24"/>
              </w:rPr>
            </w:pPr>
          </w:p>
        </w:tc>
        <w:tc>
          <w:tcPr>
            <w:tcW w:w="1520" w:type="dxa"/>
            <w:shd w:val="clear" w:color="auto" w:fill="auto"/>
            <w:vAlign w:val="bottom"/>
            <w:hideMark/>
          </w:tcPr>
          <w:p w:rsidR="0013572D" w:rsidRPr="00CA6656" w:rsidRDefault="0013572D" w:rsidP="00350CE3">
            <w:pPr>
              <w:jc w:val="center"/>
              <w:rPr>
                <w:sz w:val="24"/>
                <w:szCs w:val="24"/>
              </w:rPr>
            </w:pP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36 446,77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11 379,63</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12 752,45</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3 547,99</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6 018,70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658,00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1 045,00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1 045,00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С. Ларьяк, с. Корлики</w:t>
            </w:r>
          </w:p>
        </w:tc>
        <w:tc>
          <w:tcPr>
            <w:tcW w:w="1276"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71 836,77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29 401,44</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19 142,10</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11 567,63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6 944,80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1 144,80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1 818,00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1 818,00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p>
        </w:tc>
        <w:tc>
          <w:tcPr>
            <w:tcW w:w="1216" w:type="dxa"/>
            <w:shd w:val="clear" w:color="auto" w:fill="auto"/>
            <w:vAlign w:val="bottom"/>
            <w:hideMark/>
          </w:tcPr>
          <w:p w:rsidR="0013572D" w:rsidRPr="00CA6656" w:rsidRDefault="0013572D" w:rsidP="00350CE3">
            <w:pPr>
              <w:jc w:val="center"/>
              <w:rPr>
                <w:sz w:val="24"/>
                <w:szCs w:val="24"/>
              </w:rPr>
            </w:pPr>
          </w:p>
        </w:tc>
        <w:tc>
          <w:tcPr>
            <w:tcW w:w="1200" w:type="dxa"/>
            <w:shd w:val="clear" w:color="auto" w:fill="auto"/>
            <w:vAlign w:val="bottom"/>
            <w:hideMark/>
          </w:tcPr>
          <w:p w:rsidR="0013572D" w:rsidRPr="00CA6656" w:rsidRDefault="0013572D" w:rsidP="00350CE3">
            <w:pPr>
              <w:jc w:val="center"/>
              <w:rPr>
                <w:sz w:val="24"/>
                <w:szCs w:val="24"/>
              </w:rPr>
            </w:pPr>
          </w:p>
        </w:tc>
        <w:tc>
          <w:tcPr>
            <w:tcW w:w="1520" w:type="dxa"/>
            <w:shd w:val="clear" w:color="auto" w:fill="auto"/>
            <w:vAlign w:val="bottom"/>
            <w:hideMark/>
          </w:tcPr>
          <w:p w:rsidR="0013572D" w:rsidRPr="00CA6656" w:rsidRDefault="0013572D" w:rsidP="00350CE3">
            <w:pPr>
              <w:jc w:val="center"/>
              <w:rPr>
                <w:sz w:val="24"/>
                <w:szCs w:val="24"/>
              </w:rPr>
            </w:pPr>
          </w:p>
        </w:tc>
        <w:tc>
          <w:tcPr>
            <w:tcW w:w="1160" w:type="dxa"/>
            <w:shd w:val="clear" w:color="auto" w:fill="auto"/>
            <w:vAlign w:val="bottom"/>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71 836,77</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29 401,44</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19 142,10</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11 567,63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6 944,80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1 144,80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1 818,00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1 818,00</w:t>
            </w:r>
          </w:p>
        </w:tc>
      </w:tr>
      <w:tr w:rsidR="0013572D" w:rsidRPr="00CA6656" w:rsidTr="00350CE3">
        <w:trPr>
          <w:trHeight w:val="300"/>
        </w:trPr>
        <w:tc>
          <w:tcPr>
            <w:tcW w:w="724" w:type="dxa"/>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С. Покур</w:t>
            </w:r>
          </w:p>
        </w:tc>
        <w:tc>
          <w:tcPr>
            <w:tcW w:w="1276"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 </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52 059,94</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17 767,78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23 328,46</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4 313,00</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4 128,80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603,90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959,00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959,00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 xml:space="preserve">жет </w:t>
            </w:r>
            <w:r w:rsidRPr="00CA6656">
              <w:rPr>
                <w:sz w:val="24"/>
                <w:szCs w:val="24"/>
              </w:rPr>
              <w:lastRenderedPageBreak/>
              <w:t>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vAlign w:val="bottom"/>
            <w:hideMark/>
          </w:tcPr>
          <w:p w:rsidR="0013572D" w:rsidRPr="00CA6656" w:rsidRDefault="0013572D" w:rsidP="0013572D">
            <w:pPr>
              <w:rPr>
                <w:sz w:val="24"/>
                <w:szCs w:val="24"/>
              </w:rPr>
            </w:pPr>
            <w:r w:rsidRPr="00CA6656">
              <w:rPr>
                <w:sz w:val="24"/>
                <w:szCs w:val="24"/>
              </w:rPr>
              <w:t> </w:t>
            </w:r>
          </w:p>
        </w:tc>
        <w:tc>
          <w:tcPr>
            <w:tcW w:w="1216" w:type="dxa"/>
            <w:shd w:val="clear" w:color="auto" w:fill="auto"/>
            <w:vAlign w:val="bottom"/>
            <w:hideMark/>
          </w:tcPr>
          <w:p w:rsidR="0013572D" w:rsidRPr="00CA6656" w:rsidRDefault="0013572D" w:rsidP="0013572D">
            <w:pPr>
              <w:rPr>
                <w:sz w:val="24"/>
                <w:szCs w:val="24"/>
              </w:rPr>
            </w:pPr>
            <w:r w:rsidRPr="00CA6656">
              <w:rPr>
                <w:sz w:val="24"/>
                <w:szCs w:val="24"/>
              </w:rPr>
              <w:t> </w:t>
            </w:r>
          </w:p>
        </w:tc>
        <w:tc>
          <w:tcPr>
            <w:tcW w:w="1200" w:type="dxa"/>
            <w:shd w:val="clear" w:color="auto" w:fill="auto"/>
            <w:vAlign w:val="bottom"/>
            <w:hideMark/>
          </w:tcPr>
          <w:p w:rsidR="0013572D" w:rsidRPr="00CA6656" w:rsidRDefault="0013572D" w:rsidP="0013572D">
            <w:pPr>
              <w:rPr>
                <w:sz w:val="24"/>
                <w:szCs w:val="24"/>
              </w:rPr>
            </w:pPr>
            <w:r w:rsidRPr="00CA6656">
              <w:rPr>
                <w:sz w:val="24"/>
                <w:szCs w:val="24"/>
              </w:rPr>
              <w:t> </w:t>
            </w:r>
          </w:p>
        </w:tc>
        <w:tc>
          <w:tcPr>
            <w:tcW w:w="1520" w:type="dxa"/>
            <w:shd w:val="clear" w:color="auto" w:fill="auto"/>
            <w:vAlign w:val="bottom"/>
            <w:hideMark/>
          </w:tcPr>
          <w:p w:rsidR="0013572D" w:rsidRPr="00CA6656" w:rsidRDefault="0013572D" w:rsidP="0013572D">
            <w:pPr>
              <w:rPr>
                <w:sz w:val="24"/>
                <w:szCs w:val="24"/>
              </w:rPr>
            </w:pPr>
            <w:r w:rsidRPr="00CA6656">
              <w:rPr>
                <w:sz w:val="24"/>
                <w:szCs w:val="24"/>
              </w:rPr>
              <w:t> </w:t>
            </w:r>
          </w:p>
        </w:tc>
        <w:tc>
          <w:tcPr>
            <w:tcW w:w="1160" w:type="dxa"/>
            <w:shd w:val="clear" w:color="auto" w:fill="auto"/>
            <w:vAlign w:val="bottom"/>
            <w:hideMark/>
          </w:tcPr>
          <w:p w:rsidR="0013572D" w:rsidRPr="00CA6656" w:rsidRDefault="0013572D" w:rsidP="0013572D">
            <w:pPr>
              <w:rPr>
                <w:sz w:val="24"/>
                <w:szCs w:val="24"/>
              </w:rPr>
            </w:pPr>
            <w:r w:rsidRPr="00CA6656">
              <w:rPr>
                <w:sz w:val="24"/>
                <w:szCs w:val="24"/>
              </w:rPr>
              <w:t> </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52 059,94</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17 767,78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23 328,46</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4 313,00</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4 128,80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603,90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959,00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959,00</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13572D">
            <w:pPr>
              <w:rPr>
                <w:sz w:val="24"/>
                <w:szCs w:val="24"/>
              </w:rPr>
            </w:pPr>
            <w:r w:rsidRPr="00CA6656">
              <w:rPr>
                <w:sz w:val="24"/>
                <w:szCs w:val="24"/>
              </w:rPr>
              <w:t>Итого по мероприятию 1.4</w:t>
            </w:r>
            <w:r w:rsidR="00CA6656"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641 427,59</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182 513,18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184 596,58</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97 886,43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79 497,90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56 933,50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vAlign w:val="bottom"/>
            <w:hideMark/>
          </w:tcPr>
          <w:p w:rsidR="0013572D" w:rsidRPr="00CA6656" w:rsidRDefault="0013572D" w:rsidP="00350CE3">
            <w:pPr>
              <w:jc w:val="center"/>
              <w:rPr>
                <w:sz w:val="24"/>
                <w:szCs w:val="24"/>
              </w:rPr>
            </w:pPr>
            <w:r w:rsidRPr="00CA6656">
              <w:rPr>
                <w:sz w:val="24"/>
                <w:szCs w:val="24"/>
              </w:rPr>
              <w:t>641 427,59</w:t>
            </w:r>
          </w:p>
        </w:tc>
        <w:tc>
          <w:tcPr>
            <w:tcW w:w="1216" w:type="dxa"/>
            <w:shd w:val="clear" w:color="auto" w:fill="auto"/>
            <w:vAlign w:val="bottom"/>
            <w:hideMark/>
          </w:tcPr>
          <w:p w:rsidR="0013572D" w:rsidRPr="00CA6656" w:rsidRDefault="0013572D" w:rsidP="00350CE3">
            <w:pPr>
              <w:jc w:val="center"/>
              <w:rPr>
                <w:sz w:val="24"/>
                <w:szCs w:val="24"/>
              </w:rPr>
            </w:pPr>
            <w:r w:rsidRPr="00CA6656">
              <w:rPr>
                <w:sz w:val="24"/>
                <w:szCs w:val="24"/>
              </w:rPr>
              <w:t>182 513,18</w:t>
            </w:r>
          </w:p>
        </w:tc>
        <w:tc>
          <w:tcPr>
            <w:tcW w:w="1200" w:type="dxa"/>
            <w:shd w:val="clear" w:color="auto" w:fill="auto"/>
            <w:vAlign w:val="bottom"/>
            <w:hideMark/>
          </w:tcPr>
          <w:p w:rsidR="0013572D" w:rsidRPr="00CA6656" w:rsidRDefault="0013572D" w:rsidP="00350CE3">
            <w:pPr>
              <w:jc w:val="center"/>
              <w:rPr>
                <w:sz w:val="24"/>
                <w:szCs w:val="24"/>
              </w:rPr>
            </w:pPr>
            <w:r w:rsidRPr="00CA6656">
              <w:rPr>
                <w:sz w:val="24"/>
                <w:szCs w:val="24"/>
              </w:rPr>
              <w:t>184 596,58</w:t>
            </w:r>
          </w:p>
        </w:tc>
        <w:tc>
          <w:tcPr>
            <w:tcW w:w="1520" w:type="dxa"/>
            <w:shd w:val="clear" w:color="auto" w:fill="auto"/>
            <w:vAlign w:val="bottom"/>
            <w:hideMark/>
          </w:tcPr>
          <w:p w:rsidR="0013572D" w:rsidRPr="00CA6656" w:rsidRDefault="0013572D" w:rsidP="00350CE3">
            <w:pPr>
              <w:jc w:val="center"/>
              <w:rPr>
                <w:sz w:val="24"/>
                <w:szCs w:val="24"/>
              </w:rPr>
            </w:pPr>
            <w:r w:rsidRPr="00CA6656">
              <w:rPr>
                <w:sz w:val="24"/>
                <w:szCs w:val="24"/>
              </w:rPr>
              <w:t>97 886,43</w:t>
            </w:r>
          </w:p>
        </w:tc>
        <w:tc>
          <w:tcPr>
            <w:tcW w:w="1160" w:type="dxa"/>
            <w:shd w:val="clear" w:color="auto" w:fill="auto"/>
            <w:vAlign w:val="bottom"/>
            <w:hideMark/>
          </w:tcPr>
          <w:p w:rsidR="0013572D" w:rsidRPr="00CA6656" w:rsidRDefault="0013572D" w:rsidP="00350CE3">
            <w:pPr>
              <w:jc w:val="center"/>
              <w:rPr>
                <w:sz w:val="24"/>
                <w:szCs w:val="24"/>
              </w:rPr>
            </w:pPr>
            <w:r w:rsidRPr="00CA6656">
              <w:rPr>
                <w:sz w:val="24"/>
                <w:szCs w:val="24"/>
              </w:rPr>
              <w:t>79 497,90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56 933,50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c>
          <w:tcPr>
            <w:tcW w:w="1140" w:type="dxa"/>
            <w:shd w:val="clear" w:color="auto" w:fill="auto"/>
            <w:vAlign w:val="bottom"/>
            <w:hideMark/>
          </w:tcPr>
          <w:p w:rsidR="0013572D" w:rsidRPr="00CA6656" w:rsidRDefault="0013572D" w:rsidP="00350CE3">
            <w:pPr>
              <w:jc w:val="center"/>
              <w:rPr>
                <w:sz w:val="24"/>
                <w:szCs w:val="24"/>
              </w:rPr>
            </w:pPr>
            <w:r w:rsidRPr="00CA6656">
              <w:rPr>
                <w:sz w:val="24"/>
                <w:szCs w:val="24"/>
              </w:rPr>
              <w:t>20 000,00</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13572D">
            <w:pPr>
              <w:rPr>
                <w:sz w:val="24"/>
                <w:szCs w:val="24"/>
              </w:rPr>
            </w:pPr>
            <w:r w:rsidRPr="00CA6656">
              <w:rPr>
                <w:sz w:val="24"/>
                <w:szCs w:val="24"/>
              </w:rPr>
              <w:t>Итого по Подпрограмме 1</w:t>
            </w:r>
            <w:r w:rsidR="00CA6656"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1 240 541,20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388 577,90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315 142,82</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209 268,52</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148 489,48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96 362,48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41 350,00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41 350,00</w:t>
            </w:r>
          </w:p>
        </w:tc>
      </w:tr>
      <w:tr w:rsidR="0013572D" w:rsidRPr="00CA6656" w:rsidTr="00350CE3">
        <w:trPr>
          <w:trHeight w:val="63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176 927,80</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34 635,71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44 837,30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53 915,00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37 576,90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5 962,90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5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lastRenderedPageBreak/>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1 063 613,39</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353 942,19</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270 305,53</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155 353,52</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110 912,58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90 399,58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41 350,00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41 350,00</w:t>
            </w:r>
          </w:p>
        </w:tc>
      </w:tr>
      <w:tr w:rsidR="0013572D" w:rsidRPr="00CA6656" w:rsidTr="00350CE3">
        <w:trPr>
          <w:trHeight w:val="19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CA6656">
            <w:pPr>
              <w:rPr>
                <w:sz w:val="24"/>
                <w:szCs w:val="24"/>
              </w:rPr>
            </w:pPr>
            <w:r w:rsidRPr="00CA6656">
              <w:rPr>
                <w:sz w:val="24"/>
                <w:szCs w:val="24"/>
              </w:rPr>
              <w:t xml:space="preserve">в </w:t>
            </w:r>
            <w:r w:rsidR="00CA6656" w:rsidRPr="00CA6656">
              <w:rPr>
                <w:sz w:val="24"/>
                <w:szCs w:val="24"/>
              </w:rPr>
              <w:t xml:space="preserve">том числе </w:t>
            </w:r>
            <w:r w:rsidRPr="00CA6656">
              <w:rPr>
                <w:sz w:val="24"/>
                <w:szCs w:val="24"/>
              </w:rPr>
              <w:t>бе</w:t>
            </w:r>
            <w:r w:rsidRPr="00CA6656">
              <w:rPr>
                <w:sz w:val="24"/>
                <w:szCs w:val="24"/>
              </w:rPr>
              <w:t>з</w:t>
            </w:r>
            <w:r w:rsidRPr="00CA6656">
              <w:rPr>
                <w:sz w:val="24"/>
                <w:szCs w:val="24"/>
              </w:rPr>
              <w:t>во</w:t>
            </w:r>
            <w:r w:rsidRPr="00CA6656">
              <w:rPr>
                <w:sz w:val="24"/>
                <w:szCs w:val="24"/>
              </w:rPr>
              <w:t>з</w:t>
            </w:r>
            <w:r w:rsidRPr="00CA6656">
              <w:rPr>
                <w:sz w:val="24"/>
                <w:szCs w:val="24"/>
              </w:rPr>
              <w:t>мез</w:t>
            </w:r>
            <w:r w:rsidRPr="00CA6656">
              <w:rPr>
                <w:sz w:val="24"/>
                <w:szCs w:val="24"/>
              </w:rPr>
              <w:t>д</w:t>
            </w:r>
            <w:r w:rsidRPr="00CA6656">
              <w:rPr>
                <w:sz w:val="24"/>
                <w:szCs w:val="24"/>
              </w:rPr>
              <w:t>ные п</w:t>
            </w:r>
            <w:r w:rsidRPr="00CA6656">
              <w:rPr>
                <w:sz w:val="24"/>
                <w:szCs w:val="24"/>
              </w:rPr>
              <w:t>о</w:t>
            </w:r>
            <w:r w:rsidRPr="00CA6656">
              <w:rPr>
                <w:sz w:val="24"/>
                <w:szCs w:val="24"/>
              </w:rPr>
              <w:t>сту</w:t>
            </w:r>
            <w:r w:rsidRPr="00CA6656">
              <w:rPr>
                <w:sz w:val="24"/>
                <w:szCs w:val="24"/>
              </w:rPr>
              <w:t>п</w:t>
            </w:r>
            <w:r w:rsidRPr="00CA6656">
              <w:rPr>
                <w:sz w:val="24"/>
                <w:szCs w:val="24"/>
              </w:rPr>
              <w:t>ления физ</w:t>
            </w:r>
            <w:r w:rsidRPr="00CA6656">
              <w:rPr>
                <w:sz w:val="24"/>
                <w:szCs w:val="24"/>
              </w:rPr>
              <w:t>и</w:t>
            </w:r>
            <w:r w:rsidRPr="00CA6656">
              <w:rPr>
                <w:sz w:val="24"/>
                <w:szCs w:val="24"/>
              </w:rPr>
              <w:t>че</w:t>
            </w:r>
            <w:r w:rsidRPr="00CA6656">
              <w:rPr>
                <w:sz w:val="24"/>
                <w:szCs w:val="24"/>
              </w:rPr>
              <w:t>с</w:t>
            </w:r>
            <w:r w:rsidRPr="00CA6656">
              <w:rPr>
                <w:sz w:val="24"/>
                <w:szCs w:val="24"/>
              </w:rPr>
              <w:t>ких и юр</w:t>
            </w:r>
            <w:r w:rsidRPr="00CA6656">
              <w:rPr>
                <w:sz w:val="24"/>
                <w:szCs w:val="24"/>
              </w:rPr>
              <w:t>и</w:t>
            </w:r>
            <w:r w:rsidRPr="00CA6656">
              <w:rPr>
                <w:sz w:val="24"/>
                <w:szCs w:val="24"/>
              </w:rPr>
              <w:t>дич</w:t>
            </w:r>
            <w:r w:rsidRPr="00CA6656">
              <w:rPr>
                <w:sz w:val="24"/>
                <w:szCs w:val="24"/>
              </w:rPr>
              <w:t>е</w:t>
            </w:r>
            <w:r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56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37 067,57</w:t>
            </w:r>
          </w:p>
        </w:tc>
        <w:tc>
          <w:tcPr>
            <w:tcW w:w="1216" w:type="dxa"/>
            <w:shd w:val="clear" w:color="auto" w:fill="auto"/>
            <w:noWrap/>
            <w:vAlign w:val="center"/>
            <w:hideMark/>
          </w:tcPr>
          <w:p w:rsidR="0013572D" w:rsidRPr="00CA6656" w:rsidRDefault="0013572D" w:rsidP="00350CE3">
            <w:pPr>
              <w:jc w:val="center"/>
              <w:rPr>
                <w:sz w:val="24"/>
                <w:szCs w:val="24"/>
              </w:rPr>
            </w:pPr>
            <w:r w:rsidRPr="00CA6656">
              <w:rPr>
                <w:sz w:val="24"/>
                <w:szCs w:val="24"/>
              </w:rPr>
              <w:t>248,23</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36 819,34</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40 611,30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300"/>
        </w:trPr>
        <w:tc>
          <w:tcPr>
            <w:tcW w:w="15194" w:type="dxa"/>
            <w:gridSpan w:val="16"/>
            <w:shd w:val="clear" w:color="auto" w:fill="auto"/>
            <w:noWrap/>
            <w:vAlign w:val="center"/>
            <w:hideMark/>
          </w:tcPr>
          <w:p w:rsidR="0013572D" w:rsidRPr="00CA6656" w:rsidRDefault="0013572D" w:rsidP="0013572D">
            <w:pPr>
              <w:rPr>
                <w:sz w:val="24"/>
                <w:szCs w:val="24"/>
              </w:rPr>
            </w:pPr>
            <w:r w:rsidRPr="00CA6656">
              <w:rPr>
                <w:sz w:val="24"/>
                <w:szCs w:val="24"/>
              </w:rPr>
              <w:t>Подпрограмма  3 «Обеспечение равных прав потребителей на получение энергетических ресурсов»</w:t>
            </w:r>
          </w:p>
        </w:tc>
      </w:tr>
      <w:tr w:rsidR="0013572D" w:rsidRPr="00CA6656" w:rsidTr="00350CE3">
        <w:trPr>
          <w:trHeight w:val="300"/>
        </w:trPr>
        <w:tc>
          <w:tcPr>
            <w:tcW w:w="724" w:type="dxa"/>
            <w:vMerge w:val="restart"/>
            <w:shd w:val="clear" w:color="auto" w:fill="auto"/>
            <w:noWrap/>
            <w:vAlign w:val="center"/>
            <w:hideMark/>
          </w:tcPr>
          <w:p w:rsidR="0013572D" w:rsidRPr="00CA6656" w:rsidRDefault="0013572D" w:rsidP="0013572D">
            <w:pPr>
              <w:rPr>
                <w:sz w:val="24"/>
                <w:szCs w:val="24"/>
              </w:rPr>
            </w:pPr>
            <w:r w:rsidRPr="00CA6656">
              <w:rPr>
                <w:sz w:val="24"/>
                <w:szCs w:val="24"/>
              </w:rPr>
              <w:t>3.1.</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Меропри</w:t>
            </w:r>
            <w:r w:rsidRPr="00CA6656">
              <w:rPr>
                <w:sz w:val="24"/>
                <w:szCs w:val="24"/>
              </w:rPr>
              <w:t>я</w:t>
            </w:r>
            <w:r w:rsidRPr="00CA6656">
              <w:rPr>
                <w:sz w:val="24"/>
                <w:szCs w:val="24"/>
              </w:rPr>
              <w:t>тие 3.1. Возмещ</w:t>
            </w:r>
            <w:r w:rsidRPr="00CA6656">
              <w:rPr>
                <w:sz w:val="24"/>
                <w:szCs w:val="24"/>
              </w:rPr>
              <w:t>е</w:t>
            </w:r>
            <w:r w:rsidRPr="00CA6656">
              <w:rPr>
                <w:sz w:val="24"/>
                <w:szCs w:val="24"/>
              </w:rPr>
              <w:t>ние нед</w:t>
            </w:r>
            <w:r w:rsidRPr="00CA6656">
              <w:rPr>
                <w:sz w:val="24"/>
                <w:szCs w:val="24"/>
              </w:rPr>
              <w:t>о</w:t>
            </w:r>
            <w:r w:rsidRPr="00CA6656">
              <w:rPr>
                <w:sz w:val="24"/>
                <w:szCs w:val="24"/>
              </w:rPr>
              <w:t>получе</w:t>
            </w:r>
            <w:r w:rsidRPr="00CA6656">
              <w:rPr>
                <w:sz w:val="24"/>
                <w:szCs w:val="24"/>
              </w:rPr>
              <w:t>н</w:t>
            </w:r>
            <w:r w:rsidRPr="00CA6656">
              <w:rPr>
                <w:sz w:val="24"/>
                <w:szCs w:val="24"/>
              </w:rPr>
              <w:t>ных дох</w:t>
            </w:r>
            <w:r w:rsidRPr="00CA6656">
              <w:rPr>
                <w:sz w:val="24"/>
                <w:szCs w:val="24"/>
              </w:rPr>
              <w:t>о</w:t>
            </w:r>
            <w:r w:rsidRPr="00CA6656">
              <w:rPr>
                <w:sz w:val="24"/>
                <w:szCs w:val="24"/>
              </w:rPr>
              <w:t>дов орг</w:t>
            </w:r>
            <w:r w:rsidRPr="00CA6656">
              <w:rPr>
                <w:sz w:val="24"/>
                <w:szCs w:val="24"/>
              </w:rPr>
              <w:t>а</w:t>
            </w:r>
            <w:r w:rsidRPr="00CA6656">
              <w:rPr>
                <w:sz w:val="24"/>
                <w:szCs w:val="24"/>
              </w:rPr>
              <w:t>низациям, осущест</w:t>
            </w:r>
            <w:r w:rsidRPr="00CA6656">
              <w:rPr>
                <w:sz w:val="24"/>
                <w:szCs w:val="24"/>
              </w:rPr>
              <w:t>в</w:t>
            </w:r>
            <w:r w:rsidRPr="00CA6656">
              <w:rPr>
                <w:sz w:val="24"/>
                <w:szCs w:val="24"/>
              </w:rPr>
              <w:t>ляющим реализ</w:t>
            </w:r>
            <w:r w:rsidRPr="00CA6656">
              <w:rPr>
                <w:sz w:val="24"/>
                <w:szCs w:val="24"/>
              </w:rPr>
              <w:t>а</w:t>
            </w:r>
            <w:r w:rsidRPr="00CA6656">
              <w:rPr>
                <w:sz w:val="24"/>
                <w:szCs w:val="24"/>
              </w:rPr>
              <w:t>цию эле</w:t>
            </w:r>
            <w:r w:rsidRPr="00CA6656">
              <w:rPr>
                <w:sz w:val="24"/>
                <w:szCs w:val="24"/>
              </w:rPr>
              <w:t>к</w:t>
            </w:r>
            <w:r w:rsidRPr="00CA6656">
              <w:rPr>
                <w:sz w:val="24"/>
                <w:szCs w:val="24"/>
              </w:rPr>
              <w:t>трической энергии в зоне д</w:t>
            </w:r>
            <w:r w:rsidRPr="00CA6656">
              <w:rPr>
                <w:sz w:val="24"/>
                <w:szCs w:val="24"/>
              </w:rPr>
              <w:t>е</w:t>
            </w:r>
            <w:r w:rsidRPr="00CA6656">
              <w:rPr>
                <w:sz w:val="24"/>
                <w:szCs w:val="24"/>
              </w:rPr>
              <w:t>централ</w:t>
            </w:r>
            <w:r w:rsidRPr="00CA6656">
              <w:rPr>
                <w:sz w:val="24"/>
                <w:szCs w:val="24"/>
              </w:rPr>
              <w:t>и</w:t>
            </w:r>
            <w:r w:rsidRPr="00CA6656">
              <w:rPr>
                <w:sz w:val="24"/>
                <w:szCs w:val="24"/>
              </w:rPr>
              <w:lastRenderedPageBreak/>
              <w:t>зованного электр</w:t>
            </w:r>
            <w:r w:rsidRPr="00CA6656">
              <w:rPr>
                <w:sz w:val="24"/>
                <w:szCs w:val="24"/>
              </w:rPr>
              <w:t>о</w:t>
            </w:r>
            <w:r w:rsidRPr="00CA6656">
              <w:rPr>
                <w:sz w:val="24"/>
                <w:szCs w:val="24"/>
              </w:rPr>
              <w:t>снабжения</w:t>
            </w:r>
          </w:p>
        </w:tc>
        <w:tc>
          <w:tcPr>
            <w:tcW w:w="1276" w:type="dxa"/>
            <w:gridSpan w:val="2"/>
            <w:vMerge w:val="restart"/>
            <w:shd w:val="clear" w:color="auto" w:fill="auto"/>
            <w:vAlign w:val="center"/>
            <w:hideMark/>
          </w:tcPr>
          <w:p w:rsidR="0013572D" w:rsidRPr="00CA6656" w:rsidRDefault="00CA6656" w:rsidP="0013572D">
            <w:pPr>
              <w:rPr>
                <w:sz w:val="24"/>
                <w:szCs w:val="24"/>
              </w:rPr>
            </w:pPr>
            <w:r w:rsidRPr="00CA6656">
              <w:rPr>
                <w:sz w:val="24"/>
                <w:szCs w:val="24"/>
              </w:rPr>
              <w:lastRenderedPageBreak/>
              <w:t>о</w:t>
            </w:r>
            <w:r w:rsidR="0013572D" w:rsidRPr="00CA6656">
              <w:rPr>
                <w:sz w:val="24"/>
                <w:szCs w:val="24"/>
              </w:rPr>
              <w:t>тдел ж</w:t>
            </w:r>
            <w:r w:rsidR="0013572D" w:rsidRPr="00CA6656">
              <w:rPr>
                <w:sz w:val="24"/>
                <w:szCs w:val="24"/>
              </w:rPr>
              <w:t>и</w:t>
            </w:r>
            <w:r w:rsidR="0013572D" w:rsidRPr="00CA6656">
              <w:rPr>
                <w:sz w:val="24"/>
                <w:szCs w:val="24"/>
              </w:rPr>
              <w:t>лищно-комм</w:t>
            </w:r>
            <w:r w:rsidR="0013572D" w:rsidRPr="00CA6656">
              <w:rPr>
                <w:sz w:val="24"/>
                <w:szCs w:val="24"/>
              </w:rPr>
              <w:t>у</w:t>
            </w:r>
            <w:r w:rsidR="0013572D" w:rsidRPr="00CA6656">
              <w:rPr>
                <w:sz w:val="24"/>
                <w:szCs w:val="24"/>
              </w:rPr>
              <w:t>нального хозяйс</w:t>
            </w:r>
            <w:r w:rsidR="0013572D" w:rsidRPr="00CA6656">
              <w:rPr>
                <w:sz w:val="24"/>
                <w:szCs w:val="24"/>
              </w:rPr>
              <w:t>т</w:t>
            </w:r>
            <w:r w:rsidR="0013572D" w:rsidRPr="00CA6656">
              <w:rPr>
                <w:sz w:val="24"/>
                <w:szCs w:val="24"/>
              </w:rPr>
              <w:t>ва, эне</w:t>
            </w:r>
            <w:r w:rsidR="0013572D" w:rsidRPr="00CA6656">
              <w:rPr>
                <w:sz w:val="24"/>
                <w:szCs w:val="24"/>
              </w:rPr>
              <w:t>р</w:t>
            </w:r>
            <w:r w:rsidR="0013572D" w:rsidRPr="00CA6656">
              <w:rPr>
                <w:sz w:val="24"/>
                <w:szCs w:val="24"/>
              </w:rPr>
              <w:t>гетики и стро</w:t>
            </w:r>
            <w:r w:rsidR="0013572D" w:rsidRPr="00CA6656">
              <w:rPr>
                <w:sz w:val="24"/>
                <w:szCs w:val="24"/>
              </w:rPr>
              <w:t>и</w:t>
            </w:r>
            <w:r w:rsidR="0013572D" w:rsidRPr="00CA6656">
              <w:rPr>
                <w:sz w:val="24"/>
                <w:szCs w:val="24"/>
              </w:rPr>
              <w:t>тельства админ</w:t>
            </w:r>
            <w:r w:rsidR="0013572D" w:rsidRPr="00CA6656">
              <w:rPr>
                <w:sz w:val="24"/>
                <w:szCs w:val="24"/>
              </w:rPr>
              <w:t>и</w:t>
            </w:r>
            <w:r w:rsidR="0013572D" w:rsidRPr="00CA6656">
              <w:rPr>
                <w:sz w:val="24"/>
                <w:szCs w:val="24"/>
              </w:rPr>
              <w:t>страции района</w:t>
            </w: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всего</w:t>
            </w:r>
          </w:p>
        </w:tc>
        <w:tc>
          <w:tcPr>
            <w:tcW w:w="851" w:type="dxa"/>
            <w:vMerge w:val="restart"/>
            <w:shd w:val="clear" w:color="auto" w:fill="auto"/>
            <w:noWrap/>
            <w:vAlign w:val="center"/>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248 230,70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44 282,10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45 831,20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42 469,00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48 245,07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49 019,33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vMerge/>
            <w:vAlign w:val="center"/>
            <w:hideMark/>
          </w:tcPr>
          <w:p w:rsidR="0013572D" w:rsidRPr="00CA6656" w:rsidRDefault="0013572D" w:rsidP="0013572D">
            <w:pPr>
              <w:rPr>
                <w:sz w:val="24"/>
                <w:szCs w:val="24"/>
              </w:rPr>
            </w:pP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188 256,70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36 892,10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38 837,20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36 089,00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38 292,00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38 146,40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vMerge/>
            <w:vAlign w:val="center"/>
            <w:hideMark/>
          </w:tcPr>
          <w:p w:rsidR="0013572D" w:rsidRPr="00CA6656" w:rsidRDefault="0013572D" w:rsidP="0013572D">
            <w:pPr>
              <w:rPr>
                <w:sz w:val="24"/>
                <w:szCs w:val="24"/>
              </w:rPr>
            </w:pP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59 974,00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7 390,00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6 994,00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6 380,00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9 953,07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10 872,93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510"/>
        </w:trPr>
        <w:tc>
          <w:tcPr>
            <w:tcW w:w="724" w:type="dxa"/>
            <w:vMerge w:val="restart"/>
            <w:shd w:val="clear" w:color="auto" w:fill="auto"/>
            <w:noWrap/>
            <w:vAlign w:val="center"/>
            <w:hideMark/>
          </w:tcPr>
          <w:p w:rsidR="0013572D" w:rsidRPr="00CA6656" w:rsidRDefault="0013572D" w:rsidP="0013572D">
            <w:pPr>
              <w:rPr>
                <w:sz w:val="24"/>
                <w:szCs w:val="24"/>
              </w:rPr>
            </w:pPr>
            <w:r w:rsidRPr="00CA6656">
              <w:rPr>
                <w:sz w:val="24"/>
                <w:szCs w:val="24"/>
              </w:rPr>
              <w:lastRenderedPageBreak/>
              <w:t>3.1.2.</w:t>
            </w:r>
          </w:p>
        </w:tc>
        <w:tc>
          <w:tcPr>
            <w:tcW w:w="1417"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Возмещ</w:t>
            </w:r>
            <w:r w:rsidRPr="00CA6656">
              <w:rPr>
                <w:sz w:val="24"/>
                <w:szCs w:val="24"/>
              </w:rPr>
              <w:t>е</w:t>
            </w:r>
            <w:r w:rsidRPr="00CA6656">
              <w:rPr>
                <w:sz w:val="24"/>
                <w:szCs w:val="24"/>
              </w:rPr>
              <w:t>ние нед</w:t>
            </w:r>
            <w:r w:rsidRPr="00CA6656">
              <w:rPr>
                <w:sz w:val="24"/>
                <w:szCs w:val="24"/>
              </w:rPr>
              <w:t>о</w:t>
            </w:r>
            <w:r w:rsidRPr="00CA6656">
              <w:rPr>
                <w:sz w:val="24"/>
                <w:szCs w:val="24"/>
              </w:rPr>
              <w:t>получе</w:t>
            </w:r>
            <w:r w:rsidRPr="00CA6656">
              <w:rPr>
                <w:sz w:val="24"/>
                <w:szCs w:val="24"/>
              </w:rPr>
              <w:t>н</w:t>
            </w:r>
            <w:r w:rsidRPr="00CA6656">
              <w:rPr>
                <w:sz w:val="24"/>
                <w:szCs w:val="24"/>
              </w:rPr>
              <w:t>ных дох</w:t>
            </w:r>
            <w:r w:rsidRPr="00CA6656">
              <w:rPr>
                <w:sz w:val="24"/>
                <w:szCs w:val="24"/>
              </w:rPr>
              <w:t>о</w:t>
            </w:r>
            <w:r w:rsidRPr="00CA6656">
              <w:rPr>
                <w:sz w:val="24"/>
                <w:szCs w:val="24"/>
              </w:rPr>
              <w:t>дов орг</w:t>
            </w:r>
            <w:r w:rsidRPr="00CA6656">
              <w:rPr>
                <w:sz w:val="24"/>
                <w:szCs w:val="24"/>
              </w:rPr>
              <w:t>а</w:t>
            </w:r>
            <w:r w:rsidRPr="00CA6656">
              <w:rPr>
                <w:sz w:val="24"/>
                <w:szCs w:val="24"/>
              </w:rPr>
              <w:t>низациям, осущест</w:t>
            </w:r>
            <w:r w:rsidRPr="00CA6656">
              <w:rPr>
                <w:sz w:val="24"/>
                <w:szCs w:val="24"/>
              </w:rPr>
              <w:t>в</w:t>
            </w:r>
            <w:r w:rsidRPr="00CA6656">
              <w:rPr>
                <w:sz w:val="24"/>
                <w:szCs w:val="24"/>
              </w:rPr>
              <w:t>ляющим реализ</w:t>
            </w:r>
            <w:r w:rsidRPr="00CA6656">
              <w:rPr>
                <w:sz w:val="24"/>
                <w:szCs w:val="24"/>
              </w:rPr>
              <w:t>а</w:t>
            </w:r>
            <w:r w:rsidRPr="00CA6656">
              <w:rPr>
                <w:sz w:val="24"/>
                <w:szCs w:val="24"/>
              </w:rPr>
              <w:t>цию эле</w:t>
            </w:r>
            <w:r w:rsidRPr="00CA6656">
              <w:rPr>
                <w:sz w:val="24"/>
                <w:szCs w:val="24"/>
              </w:rPr>
              <w:t>к</w:t>
            </w:r>
            <w:r w:rsidRPr="00CA6656">
              <w:rPr>
                <w:sz w:val="24"/>
                <w:szCs w:val="24"/>
              </w:rPr>
              <w:t>трической энергии прочим п</w:t>
            </w:r>
            <w:r w:rsidRPr="00CA6656">
              <w:rPr>
                <w:sz w:val="24"/>
                <w:szCs w:val="24"/>
              </w:rPr>
              <w:t>о</w:t>
            </w:r>
            <w:r w:rsidRPr="00CA6656">
              <w:rPr>
                <w:sz w:val="24"/>
                <w:szCs w:val="24"/>
              </w:rPr>
              <w:t>требителям в зоне д</w:t>
            </w:r>
            <w:r w:rsidRPr="00CA6656">
              <w:rPr>
                <w:sz w:val="24"/>
                <w:szCs w:val="24"/>
              </w:rPr>
              <w:t>е</w:t>
            </w:r>
            <w:r w:rsidRPr="00CA6656">
              <w:rPr>
                <w:sz w:val="24"/>
                <w:szCs w:val="24"/>
              </w:rPr>
              <w:t>централ</w:t>
            </w:r>
            <w:r w:rsidRPr="00CA6656">
              <w:rPr>
                <w:sz w:val="24"/>
                <w:szCs w:val="24"/>
              </w:rPr>
              <w:t>и</w:t>
            </w:r>
            <w:r w:rsidRPr="00CA6656">
              <w:rPr>
                <w:sz w:val="24"/>
                <w:szCs w:val="24"/>
              </w:rPr>
              <w:t>зованного электр</w:t>
            </w:r>
            <w:r w:rsidRPr="00CA6656">
              <w:rPr>
                <w:sz w:val="24"/>
                <w:szCs w:val="24"/>
              </w:rPr>
              <w:t>о</w:t>
            </w:r>
            <w:r w:rsidRPr="00CA6656">
              <w:rPr>
                <w:sz w:val="24"/>
                <w:szCs w:val="24"/>
              </w:rPr>
              <w:t>снабжения автономн</w:t>
            </w:r>
            <w:r w:rsidRPr="00CA6656">
              <w:rPr>
                <w:sz w:val="24"/>
                <w:szCs w:val="24"/>
              </w:rPr>
              <w:t>о</w:t>
            </w:r>
            <w:r w:rsidRPr="00CA6656">
              <w:rPr>
                <w:sz w:val="24"/>
                <w:szCs w:val="24"/>
              </w:rPr>
              <w:t>го округа по цене электрич</w:t>
            </w:r>
            <w:r w:rsidRPr="00CA6656">
              <w:rPr>
                <w:sz w:val="24"/>
                <w:szCs w:val="24"/>
              </w:rPr>
              <w:t>е</w:t>
            </w:r>
            <w:r w:rsidRPr="00CA6656">
              <w:rPr>
                <w:sz w:val="24"/>
                <w:szCs w:val="24"/>
              </w:rPr>
              <w:t>ской эне</w:t>
            </w:r>
            <w:r w:rsidRPr="00CA6656">
              <w:rPr>
                <w:sz w:val="24"/>
                <w:szCs w:val="24"/>
              </w:rPr>
              <w:t>р</w:t>
            </w:r>
            <w:r w:rsidRPr="00CA6656">
              <w:rPr>
                <w:sz w:val="24"/>
                <w:szCs w:val="24"/>
              </w:rPr>
              <w:t>гии зоны централ</w:t>
            </w:r>
            <w:r w:rsidRPr="00CA6656">
              <w:rPr>
                <w:sz w:val="24"/>
                <w:szCs w:val="24"/>
              </w:rPr>
              <w:t>и</w:t>
            </w:r>
            <w:r w:rsidRPr="00CA6656">
              <w:rPr>
                <w:sz w:val="24"/>
                <w:szCs w:val="24"/>
              </w:rPr>
              <w:t>зованного электр</w:t>
            </w:r>
            <w:r w:rsidRPr="00CA6656">
              <w:rPr>
                <w:sz w:val="24"/>
                <w:szCs w:val="24"/>
              </w:rPr>
              <w:t>о</w:t>
            </w:r>
            <w:r w:rsidRPr="00CA6656">
              <w:rPr>
                <w:sz w:val="24"/>
                <w:szCs w:val="24"/>
              </w:rPr>
              <w:t>снабжения</w:t>
            </w:r>
          </w:p>
        </w:tc>
        <w:tc>
          <w:tcPr>
            <w:tcW w:w="1276" w:type="dxa"/>
            <w:gridSpan w:val="2"/>
            <w:vMerge w:val="restart"/>
            <w:shd w:val="clear" w:color="auto" w:fill="auto"/>
            <w:vAlign w:val="center"/>
            <w:hideMark/>
          </w:tcPr>
          <w:p w:rsidR="0013572D" w:rsidRPr="00CA6656" w:rsidRDefault="0013572D" w:rsidP="0013572D">
            <w:pPr>
              <w:rPr>
                <w:sz w:val="24"/>
                <w:szCs w:val="24"/>
              </w:rPr>
            </w:pPr>
            <w:r w:rsidRPr="00CA6656">
              <w:rPr>
                <w:sz w:val="24"/>
                <w:szCs w:val="24"/>
              </w:rPr>
              <w:t>Отдел жилищно-комм</w:t>
            </w:r>
            <w:r w:rsidRPr="00CA6656">
              <w:rPr>
                <w:sz w:val="24"/>
                <w:szCs w:val="24"/>
              </w:rPr>
              <w:t>у</w:t>
            </w:r>
            <w:r w:rsidRPr="00CA6656">
              <w:rPr>
                <w:sz w:val="24"/>
                <w:szCs w:val="24"/>
              </w:rPr>
              <w:t>нального хозяйс</w:t>
            </w:r>
            <w:r w:rsidRPr="00CA6656">
              <w:rPr>
                <w:sz w:val="24"/>
                <w:szCs w:val="24"/>
              </w:rPr>
              <w:t>т</w:t>
            </w:r>
            <w:r w:rsidRPr="00CA6656">
              <w:rPr>
                <w:sz w:val="24"/>
                <w:szCs w:val="24"/>
              </w:rPr>
              <w:t>ва, эне</w:t>
            </w:r>
            <w:r w:rsidRPr="00CA6656">
              <w:rPr>
                <w:sz w:val="24"/>
                <w:szCs w:val="24"/>
              </w:rPr>
              <w:t>р</w:t>
            </w:r>
            <w:r w:rsidRPr="00CA6656">
              <w:rPr>
                <w:sz w:val="24"/>
                <w:szCs w:val="24"/>
              </w:rPr>
              <w:t>гетики и стро</w:t>
            </w:r>
            <w:r w:rsidRPr="00CA6656">
              <w:rPr>
                <w:sz w:val="24"/>
                <w:szCs w:val="24"/>
              </w:rPr>
              <w:t>и</w:t>
            </w:r>
            <w:r w:rsidRPr="00CA6656">
              <w:rPr>
                <w:sz w:val="24"/>
                <w:szCs w:val="24"/>
              </w:rPr>
              <w:t>тельства админ</w:t>
            </w:r>
            <w:r w:rsidRPr="00CA6656">
              <w:rPr>
                <w:sz w:val="24"/>
                <w:szCs w:val="24"/>
              </w:rPr>
              <w:t>и</w:t>
            </w:r>
            <w:r w:rsidRPr="00CA6656">
              <w:rPr>
                <w:sz w:val="24"/>
                <w:szCs w:val="24"/>
              </w:rPr>
              <w:t>страции района</w:t>
            </w: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122 358,30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18 474,30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17 485,00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15 950,00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24 882,67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27 182,33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72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62 384,30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11 084,30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10 491,00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9 570,00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14 929,60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16 309,40</w:t>
            </w: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480"/>
        </w:trPr>
        <w:tc>
          <w:tcPr>
            <w:tcW w:w="724" w:type="dxa"/>
            <w:vMerge/>
            <w:vAlign w:val="center"/>
            <w:hideMark/>
          </w:tcPr>
          <w:p w:rsidR="0013572D" w:rsidRPr="00CA6656" w:rsidRDefault="0013572D" w:rsidP="0013572D">
            <w:pPr>
              <w:rPr>
                <w:sz w:val="24"/>
                <w:szCs w:val="24"/>
              </w:rPr>
            </w:pPr>
          </w:p>
        </w:tc>
        <w:tc>
          <w:tcPr>
            <w:tcW w:w="1417" w:type="dxa"/>
            <w:gridSpan w:val="2"/>
            <w:vMerge/>
            <w:vAlign w:val="center"/>
            <w:hideMark/>
          </w:tcPr>
          <w:p w:rsidR="0013572D" w:rsidRPr="00CA6656" w:rsidRDefault="0013572D" w:rsidP="0013572D">
            <w:pPr>
              <w:rPr>
                <w:sz w:val="24"/>
                <w:szCs w:val="24"/>
              </w:rPr>
            </w:pPr>
          </w:p>
        </w:tc>
        <w:tc>
          <w:tcPr>
            <w:tcW w:w="1276" w:type="dxa"/>
            <w:gridSpan w:val="2"/>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59 974,00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7 390,00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6 994,00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6 380,00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9 953,07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10 872,93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300"/>
        </w:trPr>
        <w:tc>
          <w:tcPr>
            <w:tcW w:w="3417" w:type="dxa"/>
            <w:gridSpan w:val="5"/>
            <w:vMerge w:val="restart"/>
            <w:shd w:val="clear" w:color="auto" w:fill="auto"/>
            <w:noWrap/>
            <w:vAlign w:val="center"/>
            <w:hideMark/>
          </w:tcPr>
          <w:p w:rsidR="0013572D" w:rsidRPr="00CA6656" w:rsidRDefault="0013572D" w:rsidP="0013572D">
            <w:pPr>
              <w:rPr>
                <w:sz w:val="24"/>
                <w:szCs w:val="24"/>
              </w:rPr>
            </w:pPr>
            <w:r w:rsidRPr="00CA6656">
              <w:rPr>
                <w:sz w:val="24"/>
                <w:szCs w:val="24"/>
              </w:rPr>
              <w:t>Итого по мероприятию 3.1.</w:t>
            </w: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248 230,70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44 282,10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45 831,20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42 469,00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48 245,07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49 019,33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188 256,70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36 892,10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38 837,20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36 089,00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38 292,00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38 146,40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59 974,00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7 390,00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6 994,00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6 380,00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9 953,07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10 872,93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13572D">
            <w:pPr>
              <w:rPr>
                <w:sz w:val="24"/>
                <w:szCs w:val="24"/>
              </w:rPr>
            </w:pPr>
            <w:r w:rsidRPr="00CA6656">
              <w:rPr>
                <w:sz w:val="24"/>
                <w:szCs w:val="24"/>
              </w:rPr>
              <w:t>Итого по Подпрограмме 3</w:t>
            </w: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248 230,70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44 282,10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45 831,20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42 469,00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48 245,07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49 019,33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vAlign w:val="center"/>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188 256,70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36 892,10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38 837,20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36 089,00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38 292,00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38 146,40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ра</w:t>
            </w:r>
            <w:r w:rsidRPr="00CA6656">
              <w:rPr>
                <w:sz w:val="24"/>
                <w:szCs w:val="24"/>
              </w:rPr>
              <w:t>й</w:t>
            </w:r>
            <w:r w:rsidRPr="00CA6656">
              <w:rPr>
                <w:sz w:val="24"/>
                <w:szCs w:val="24"/>
              </w:rPr>
              <w:t>она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59 974,00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7 390,00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6 994,00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6 380,00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9 953,07</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10 872,93</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9 192,00</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13572D">
            <w:pPr>
              <w:rPr>
                <w:sz w:val="24"/>
                <w:szCs w:val="24"/>
              </w:rPr>
            </w:pPr>
            <w:r w:rsidRPr="00CA6656">
              <w:rPr>
                <w:sz w:val="24"/>
                <w:szCs w:val="24"/>
              </w:rPr>
              <w:t>всего по муниципальной Пр</w:t>
            </w:r>
            <w:r w:rsidRPr="00CA6656">
              <w:rPr>
                <w:sz w:val="24"/>
                <w:szCs w:val="24"/>
              </w:rPr>
              <w:t>о</w:t>
            </w:r>
            <w:r w:rsidRPr="00CA6656">
              <w:rPr>
                <w:sz w:val="24"/>
                <w:szCs w:val="24"/>
              </w:rPr>
              <w:t xml:space="preserve">грамме </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1 702 007,23</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463 020,56</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401 134,80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289 175,52</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234 172,55</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182 819,81</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366 708,51</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73 051,81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83 674,51</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90 004,00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75 868,90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44 109,30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мес</w:t>
            </w:r>
            <w:r w:rsidRPr="00CA6656">
              <w:rPr>
                <w:sz w:val="24"/>
                <w:szCs w:val="24"/>
              </w:rPr>
              <w:t>т</w:t>
            </w:r>
            <w:r w:rsidRPr="00CA6656">
              <w:rPr>
                <w:sz w:val="24"/>
                <w:szCs w:val="24"/>
              </w:rPr>
              <w:t>ный бю</w:t>
            </w:r>
            <w:r w:rsidRPr="00CA6656">
              <w:rPr>
                <w:sz w:val="24"/>
                <w:szCs w:val="24"/>
              </w:rPr>
              <w:t>д</w:t>
            </w:r>
            <w:r w:rsidRPr="00CA6656">
              <w:rPr>
                <w:sz w:val="24"/>
                <w:szCs w:val="24"/>
              </w:rPr>
              <w:t>жет</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1 335 298,72</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389 968,75</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317 460,29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199 171,52</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158 303,65</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138 710,51</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r>
      <w:tr w:rsidR="0013572D" w:rsidRPr="00CA6656" w:rsidTr="00350CE3">
        <w:trPr>
          <w:trHeight w:val="19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CA6656">
            <w:pPr>
              <w:rPr>
                <w:sz w:val="24"/>
                <w:szCs w:val="24"/>
              </w:rPr>
            </w:pPr>
            <w:r w:rsidRPr="00CA6656">
              <w:rPr>
                <w:sz w:val="24"/>
                <w:szCs w:val="24"/>
              </w:rPr>
              <w:t xml:space="preserve">в </w:t>
            </w:r>
            <w:r w:rsidR="00CA6656" w:rsidRPr="00CA6656">
              <w:rPr>
                <w:sz w:val="24"/>
                <w:szCs w:val="24"/>
              </w:rPr>
              <w:t xml:space="preserve">том числе </w:t>
            </w:r>
            <w:r w:rsidRPr="00CA6656">
              <w:rPr>
                <w:sz w:val="24"/>
                <w:szCs w:val="24"/>
              </w:rPr>
              <w:t>бе</w:t>
            </w:r>
            <w:r w:rsidRPr="00CA6656">
              <w:rPr>
                <w:sz w:val="24"/>
                <w:szCs w:val="24"/>
              </w:rPr>
              <w:t>з</w:t>
            </w:r>
            <w:r w:rsidRPr="00CA6656">
              <w:rPr>
                <w:sz w:val="24"/>
                <w:szCs w:val="24"/>
              </w:rPr>
              <w:t>во</w:t>
            </w:r>
            <w:r w:rsidRPr="00CA6656">
              <w:rPr>
                <w:sz w:val="24"/>
                <w:szCs w:val="24"/>
              </w:rPr>
              <w:t>з</w:t>
            </w:r>
            <w:r w:rsidRPr="00CA6656">
              <w:rPr>
                <w:sz w:val="24"/>
                <w:szCs w:val="24"/>
              </w:rPr>
              <w:t>мез</w:t>
            </w:r>
            <w:r w:rsidRPr="00CA6656">
              <w:rPr>
                <w:sz w:val="24"/>
                <w:szCs w:val="24"/>
              </w:rPr>
              <w:t>д</w:t>
            </w:r>
            <w:r w:rsidRPr="00CA6656">
              <w:rPr>
                <w:sz w:val="24"/>
                <w:szCs w:val="24"/>
              </w:rPr>
              <w:t>ные п</w:t>
            </w:r>
            <w:r w:rsidRPr="00CA6656">
              <w:rPr>
                <w:sz w:val="24"/>
                <w:szCs w:val="24"/>
              </w:rPr>
              <w:t>о</w:t>
            </w:r>
            <w:r w:rsidRPr="00CA6656">
              <w:rPr>
                <w:sz w:val="24"/>
                <w:szCs w:val="24"/>
              </w:rPr>
              <w:t>сту</w:t>
            </w:r>
            <w:r w:rsidRPr="00CA6656">
              <w:rPr>
                <w:sz w:val="24"/>
                <w:szCs w:val="24"/>
              </w:rPr>
              <w:t>п</w:t>
            </w:r>
            <w:r w:rsidRPr="00CA6656">
              <w:rPr>
                <w:sz w:val="24"/>
                <w:szCs w:val="24"/>
              </w:rPr>
              <w:t>ления физ</w:t>
            </w:r>
            <w:r w:rsidRPr="00CA6656">
              <w:rPr>
                <w:sz w:val="24"/>
                <w:szCs w:val="24"/>
              </w:rPr>
              <w:t>и</w:t>
            </w:r>
            <w:r w:rsidRPr="00CA6656">
              <w:rPr>
                <w:sz w:val="24"/>
                <w:szCs w:val="24"/>
              </w:rPr>
              <w:t>че</w:t>
            </w:r>
            <w:r w:rsidRPr="00CA6656">
              <w:rPr>
                <w:sz w:val="24"/>
                <w:szCs w:val="24"/>
              </w:rPr>
              <w:t>с</w:t>
            </w:r>
            <w:r w:rsidRPr="00CA6656">
              <w:rPr>
                <w:sz w:val="24"/>
                <w:szCs w:val="24"/>
              </w:rPr>
              <w:t>ких и юр</w:t>
            </w:r>
            <w:r w:rsidRPr="00CA6656">
              <w:rPr>
                <w:sz w:val="24"/>
                <w:szCs w:val="24"/>
              </w:rPr>
              <w:t>и</w:t>
            </w:r>
            <w:r w:rsidRPr="00CA6656">
              <w:rPr>
                <w:sz w:val="24"/>
                <w:szCs w:val="24"/>
              </w:rPr>
              <w:t>дич</w:t>
            </w:r>
            <w:r w:rsidRPr="00CA6656">
              <w:rPr>
                <w:sz w:val="24"/>
                <w:szCs w:val="24"/>
              </w:rPr>
              <w:t>е</w:t>
            </w:r>
            <w:r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37 067,57</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248,23</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36 819,34</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40 611,30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пос</w:t>
            </w:r>
            <w:r w:rsidRPr="00CA6656">
              <w:rPr>
                <w:sz w:val="24"/>
                <w:szCs w:val="24"/>
              </w:rPr>
              <w:t>е</w:t>
            </w:r>
            <w:r w:rsidRPr="00CA6656">
              <w:rPr>
                <w:sz w:val="24"/>
                <w:szCs w:val="24"/>
              </w:rPr>
              <w:t>лений</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300"/>
        </w:trPr>
        <w:tc>
          <w:tcPr>
            <w:tcW w:w="3417" w:type="dxa"/>
            <w:gridSpan w:val="5"/>
            <w:shd w:val="clear" w:color="auto" w:fill="auto"/>
            <w:vAlign w:val="center"/>
            <w:hideMark/>
          </w:tcPr>
          <w:p w:rsidR="0013572D" w:rsidRPr="00CA6656" w:rsidRDefault="0013572D" w:rsidP="0013572D">
            <w:pPr>
              <w:rPr>
                <w:sz w:val="24"/>
                <w:szCs w:val="24"/>
              </w:rPr>
            </w:pPr>
            <w:r w:rsidRPr="00CA6656">
              <w:rPr>
                <w:sz w:val="24"/>
                <w:szCs w:val="24"/>
              </w:rPr>
              <w:t>в том числе</w:t>
            </w:r>
          </w:p>
        </w:tc>
        <w:tc>
          <w:tcPr>
            <w:tcW w:w="850" w:type="dxa"/>
            <w:shd w:val="clear" w:color="auto" w:fill="auto"/>
            <w:hideMark/>
          </w:tcPr>
          <w:p w:rsidR="0013572D" w:rsidRPr="00CA6656" w:rsidRDefault="0013572D" w:rsidP="0013572D">
            <w:pPr>
              <w:rPr>
                <w:sz w:val="24"/>
                <w:szCs w:val="24"/>
              </w:rPr>
            </w:pPr>
            <w:r w:rsidRPr="00CA6656">
              <w:rPr>
                <w:sz w:val="24"/>
                <w:szCs w:val="24"/>
              </w:rPr>
              <w:t> </w:t>
            </w:r>
          </w:p>
        </w:tc>
        <w:tc>
          <w:tcPr>
            <w:tcW w:w="851" w:type="dxa"/>
            <w:shd w:val="clear" w:color="auto" w:fill="auto"/>
            <w:hideMark/>
          </w:tcPr>
          <w:p w:rsidR="0013572D" w:rsidRPr="00CA6656" w:rsidRDefault="0013572D" w:rsidP="0013572D">
            <w:pPr>
              <w:rPr>
                <w:sz w:val="24"/>
                <w:szCs w:val="24"/>
              </w:rPr>
            </w:pPr>
            <w:r w:rsidRPr="00CA6656">
              <w:rPr>
                <w:sz w:val="24"/>
                <w:szCs w:val="24"/>
              </w:rPr>
              <w:t> </w:t>
            </w:r>
          </w:p>
        </w:tc>
        <w:tc>
          <w:tcPr>
            <w:tcW w:w="1136" w:type="dxa"/>
            <w:shd w:val="clear" w:color="auto" w:fill="auto"/>
            <w:noWrap/>
            <w:vAlign w:val="center"/>
            <w:hideMark/>
          </w:tcPr>
          <w:p w:rsidR="0013572D" w:rsidRPr="00CA6656" w:rsidRDefault="0013572D" w:rsidP="00350CE3">
            <w:pPr>
              <w:jc w:val="center"/>
              <w:rPr>
                <w:sz w:val="24"/>
                <w:szCs w:val="24"/>
              </w:rPr>
            </w:pPr>
          </w:p>
        </w:tc>
        <w:tc>
          <w:tcPr>
            <w:tcW w:w="1640" w:type="dxa"/>
            <w:gridSpan w:val="2"/>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13572D">
            <w:pPr>
              <w:rPr>
                <w:sz w:val="24"/>
                <w:szCs w:val="24"/>
              </w:rPr>
            </w:pPr>
            <w:r w:rsidRPr="00CA6656">
              <w:rPr>
                <w:sz w:val="24"/>
                <w:szCs w:val="24"/>
              </w:rPr>
              <w:t>инвестиции в объекты гос</w:t>
            </w:r>
            <w:r w:rsidRPr="00CA6656">
              <w:rPr>
                <w:sz w:val="24"/>
                <w:szCs w:val="24"/>
              </w:rPr>
              <w:t>у</w:t>
            </w:r>
            <w:r w:rsidRPr="00CA6656">
              <w:rPr>
                <w:sz w:val="24"/>
                <w:szCs w:val="24"/>
              </w:rPr>
              <w:t>дарственной и муниципальной собственности</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174 642,49</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75 947,37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55 301,21</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43 393,91</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29 418,00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29 418,00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мес</w:t>
            </w:r>
            <w:r w:rsidRPr="00CA6656">
              <w:rPr>
                <w:sz w:val="24"/>
                <w:szCs w:val="24"/>
              </w:rPr>
              <w:t>т</w:t>
            </w:r>
            <w:r w:rsidRPr="00CA6656">
              <w:rPr>
                <w:sz w:val="24"/>
                <w:szCs w:val="24"/>
              </w:rPr>
              <w:t>ный бю</w:t>
            </w:r>
            <w:r w:rsidRPr="00CA6656">
              <w:rPr>
                <w:sz w:val="24"/>
                <w:szCs w:val="24"/>
              </w:rPr>
              <w:t>д</w:t>
            </w:r>
            <w:r w:rsidRPr="00CA6656">
              <w:rPr>
                <w:sz w:val="24"/>
                <w:szCs w:val="24"/>
              </w:rPr>
              <w:t>жет</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145 224,49</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46 529,37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55 301,21</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43 393,91</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xml:space="preserve">                 -     </w:t>
            </w:r>
          </w:p>
        </w:tc>
      </w:tr>
      <w:tr w:rsidR="0013572D" w:rsidRPr="00CA6656" w:rsidTr="00350CE3">
        <w:trPr>
          <w:trHeight w:val="19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CA6656">
            <w:pPr>
              <w:rPr>
                <w:sz w:val="24"/>
                <w:szCs w:val="24"/>
              </w:rPr>
            </w:pPr>
            <w:r w:rsidRPr="00CA6656">
              <w:rPr>
                <w:sz w:val="24"/>
                <w:szCs w:val="24"/>
              </w:rPr>
              <w:t xml:space="preserve">в </w:t>
            </w:r>
            <w:r w:rsidR="00CA6656" w:rsidRPr="00CA6656">
              <w:rPr>
                <w:sz w:val="24"/>
                <w:szCs w:val="24"/>
              </w:rPr>
              <w:t xml:space="preserve">том числе </w:t>
            </w:r>
            <w:r w:rsidRPr="00CA6656">
              <w:rPr>
                <w:sz w:val="24"/>
                <w:szCs w:val="24"/>
              </w:rPr>
              <w:t>бе</w:t>
            </w:r>
            <w:r w:rsidRPr="00CA6656">
              <w:rPr>
                <w:sz w:val="24"/>
                <w:szCs w:val="24"/>
              </w:rPr>
              <w:t>з</w:t>
            </w:r>
            <w:r w:rsidRPr="00CA6656">
              <w:rPr>
                <w:sz w:val="24"/>
                <w:szCs w:val="24"/>
              </w:rPr>
              <w:t>во</w:t>
            </w:r>
            <w:r w:rsidRPr="00CA6656">
              <w:rPr>
                <w:sz w:val="24"/>
                <w:szCs w:val="24"/>
              </w:rPr>
              <w:t>з</w:t>
            </w:r>
            <w:r w:rsidRPr="00CA6656">
              <w:rPr>
                <w:sz w:val="24"/>
                <w:szCs w:val="24"/>
              </w:rPr>
              <w:t>мез</w:t>
            </w:r>
            <w:r w:rsidRPr="00CA6656">
              <w:rPr>
                <w:sz w:val="24"/>
                <w:szCs w:val="24"/>
              </w:rPr>
              <w:t>д</w:t>
            </w:r>
            <w:r w:rsidRPr="00CA6656">
              <w:rPr>
                <w:sz w:val="24"/>
                <w:szCs w:val="24"/>
              </w:rPr>
              <w:t>ные п</w:t>
            </w:r>
            <w:r w:rsidRPr="00CA6656">
              <w:rPr>
                <w:sz w:val="24"/>
                <w:szCs w:val="24"/>
              </w:rPr>
              <w:t>о</w:t>
            </w:r>
            <w:r w:rsidRPr="00CA6656">
              <w:rPr>
                <w:sz w:val="24"/>
                <w:szCs w:val="24"/>
              </w:rPr>
              <w:t>сту</w:t>
            </w:r>
            <w:r w:rsidRPr="00CA6656">
              <w:rPr>
                <w:sz w:val="24"/>
                <w:szCs w:val="24"/>
              </w:rPr>
              <w:t>п</w:t>
            </w:r>
            <w:r w:rsidRPr="00CA6656">
              <w:rPr>
                <w:sz w:val="24"/>
                <w:szCs w:val="24"/>
              </w:rPr>
              <w:t>ления физ</w:t>
            </w:r>
            <w:r w:rsidRPr="00CA6656">
              <w:rPr>
                <w:sz w:val="24"/>
                <w:szCs w:val="24"/>
              </w:rPr>
              <w:t>и</w:t>
            </w:r>
            <w:r w:rsidRPr="00CA6656">
              <w:rPr>
                <w:sz w:val="24"/>
                <w:szCs w:val="24"/>
              </w:rPr>
              <w:t>че</w:t>
            </w:r>
            <w:r w:rsidRPr="00CA6656">
              <w:rPr>
                <w:sz w:val="24"/>
                <w:szCs w:val="24"/>
              </w:rPr>
              <w:t>с</w:t>
            </w:r>
            <w:r w:rsidRPr="00CA6656">
              <w:rPr>
                <w:sz w:val="24"/>
                <w:szCs w:val="24"/>
              </w:rPr>
              <w:t>ких и юр</w:t>
            </w:r>
            <w:r w:rsidRPr="00CA6656">
              <w:rPr>
                <w:sz w:val="24"/>
                <w:szCs w:val="24"/>
              </w:rPr>
              <w:t>и</w:t>
            </w:r>
            <w:r w:rsidRPr="00CA6656">
              <w:rPr>
                <w:sz w:val="24"/>
                <w:szCs w:val="24"/>
              </w:rPr>
              <w:t>дич</w:t>
            </w:r>
            <w:r w:rsidRPr="00CA6656">
              <w:rPr>
                <w:sz w:val="24"/>
                <w:szCs w:val="24"/>
              </w:rPr>
              <w:t>е</w:t>
            </w:r>
            <w:r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75 369,75</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248,23</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36 102,58</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39 018,94</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xml:space="preserve">                 -     </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пос</w:t>
            </w:r>
            <w:r w:rsidRPr="00CA6656">
              <w:rPr>
                <w:sz w:val="24"/>
                <w:szCs w:val="24"/>
              </w:rPr>
              <w:t>е</w:t>
            </w:r>
            <w:r w:rsidRPr="00CA6656">
              <w:rPr>
                <w:sz w:val="24"/>
                <w:szCs w:val="24"/>
              </w:rPr>
              <w:t>лений</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p>
        </w:tc>
        <w:tc>
          <w:tcPr>
            <w:tcW w:w="1640" w:type="dxa"/>
            <w:gridSpan w:val="2"/>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13572D">
            <w:pPr>
              <w:rPr>
                <w:sz w:val="24"/>
                <w:szCs w:val="24"/>
              </w:rPr>
            </w:pPr>
            <w:r w:rsidRPr="00CA6656">
              <w:rPr>
                <w:sz w:val="24"/>
                <w:szCs w:val="24"/>
              </w:rPr>
              <w:t>прочие расходы</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1 527 364,75</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387 073,19</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345 833,59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245 781,61</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234 172,55</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182 819,81</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337 290,51</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43 633,81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83 674,51</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90 004,00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75 868,90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44 109,30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мес</w:t>
            </w:r>
            <w:r w:rsidRPr="00CA6656">
              <w:rPr>
                <w:sz w:val="24"/>
                <w:szCs w:val="24"/>
              </w:rPr>
              <w:t>т</w:t>
            </w:r>
            <w:r w:rsidRPr="00CA6656">
              <w:rPr>
                <w:sz w:val="24"/>
                <w:szCs w:val="24"/>
              </w:rPr>
              <w:t>ный бю</w:t>
            </w:r>
            <w:r w:rsidRPr="00CA6656">
              <w:rPr>
                <w:sz w:val="24"/>
                <w:szCs w:val="24"/>
              </w:rPr>
              <w:t>д</w:t>
            </w:r>
            <w:r w:rsidRPr="00CA6656">
              <w:rPr>
                <w:sz w:val="24"/>
                <w:szCs w:val="24"/>
              </w:rPr>
              <w:t>жет</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1 190 074,24</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343 439,38</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262 159,09</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155 777,61</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158 303,65</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138 710,51</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65 842,00</w:t>
            </w:r>
          </w:p>
        </w:tc>
      </w:tr>
      <w:tr w:rsidR="0013572D" w:rsidRPr="00CA6656" w:rsidTr="00350CE3">
        <w:trPr>
          <w:trHeight w:val="19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CA6656">
            <w:pPr>
              <w:rPr>
                <w:sz w:val="24"/>
                <w:szCs w:val="24"/>
              </w:rPr>
            </w:pPr>
            <w:r w:rsidRPr="00CA6656">
              <w:rPr>
                <w:sz w:val="24"/>
                <w:szCs w:val="24"/>
              </w:rPr>
              <w:t xml:space="preserve">в </w:t>
            </w:r>
            <w:r w:rsidR="00CA6656" w:rsidRPr="00CA6656">
              <w:rPr>
                <w:sz w:val="24"/>
                <w:szCs w:val="24"/>
              </w:rPr>
              <w:t xml:space="preserve">том числе </w:t>
            </w:r>
            <w:r w:rsidRPr="00CA6656">
              <w:rPr>
                <w:sz w:val="24"/>
                <w:szCs w:val="24"/>
              </w:rPr>
              <w:t>бе</w:t>
            </w:r>
            <w:r w:rsidRPr="00CA6656">
              <w:rPr>
                <w:sz w:val="24"/>
                <w:szCs w:val="24"/>
              </w:rPr>
              <w:t>з</w:t>
            </w:r>
            <w:r w:rsidRPr="00CA6656">
              <w:rPr>
                <w:sz w:val="24"/>
                <w:szCs w:val="24"/>
              </w:rPr>
              <w:t>во</w:t>
            </w:r>
            <w:r w:rsidRPr="00CA6656">
              <w:rPr>
                <w:sz w:val="24"/>
                <w:szCs w:val="24"/>
              </w:rPr>
              <w:t>з</w:t>
            </w:r>
            <w:r w:rsidRPr="00CA6656">
              <w:rPr>
                <w:sz w:val="24"/>
                <w:szCs w:val="24"/>
              </w:rPr>
              <w:t>мез</w:t>
            </w:r>
            <w:r w:rsidRPr="00CA6656">
              <w:rPr>
                <w:sz w:val="24"/>
                <w:szCs w:val="24"/>
              </w:rPr>
              <w:t>д</w:t>
            </w:r>
            <w:r w:rsidRPr="00CA6656">
              <w:rPr>
                <w:sz w:val="24"/>
                <w:szCs w:val="24"/>
              </w:rPr>
              <w:t>ные п</w:t>
            </w:r>
            <w:r w:rsidRPr="00CA6656">
              <w:rPr>
                <w:sz w:val="24"/>
                <w:szCs w:val="24"/>
              </w:rPr>
              <w:t>о</w:t>
            </w:r>
            <w:r w:rsidRPr="00CA6656">
              <w:rPr>
                <w:sz w:val="24"/>
                <w:szCs w:val="24"/>
              </w:rPr>
              <w:t>сту</w:t>
            </w:r>
            <w:r w:rsidRPr="00CA6656">
              <w:rPr>
                <w:sz w:val="24"/>
                <w:szCs w:val="24"/>
              </w:rPr>
              <w:t>п</w:t>
            </w:r>
            <w:r w:rsidRPr="00CA6656">
              <w:rPr>
                <w:sz w:val="24"/>
                <w:szCs w:val="24"/>
              </w:rPr>
              <w:t>ления физ</w:t>
            </w:r>
            <w:r w:rsidRPr="00CA6656">
              <w:rPr>
                <w:sz w:val="24"/>
                <w:szCs w:val="24"/>
              </w:rPr>
              <w:t>и</w:t>
            </w:r>
            <w:r w:rsidRPr="00CA6656">
              <w:rPr>
                <w:sz w:val="24"/>
                <w:szCs w:val="24"/>
              </w:rPr>
              <w:t>че</w:t>
            </w:r>
            <w:r w:rsidRPr="00CA6656">
              <w:rPr>
                <w:sz w:val="24"/>
                <w:szCs w:val="24"/>
              </w:rPr>
              <w:t>с</w:t>
            </w:r>
            <w:r w:rsidRPr="00CA6656">
              <w:rPr>
                <w:sz w:val="24"/>
                <w:szCs w:val="24"/>
              </w:rPr>
              <w:t>ких и юр</w:t>
            </w:r>
            <w:r w:rsidRPr="00CA6656">
              <w:rPr>
                <w:sz w:val="24"/>
                <w:szCs w:val="24"/>
              </w:rPr>
              <w:t>и</w:t>
            </w:r>
            <w:r w:rsidRPr="00CA6656">
              <w:rPr>
                <w:sz w:val="24"/>
                <w:szCs w:val="24"/>
              </w:rPr>
              <w:t>дич</w:t>
            </w:r>
            <w:r w:rsidRPr="00CA6656">
              <w:rPr>
                <w:sz w:val="24"/>
                <w:szCs w:val="24"/>
              </w:rPr>
              <w:t>е</w:t>
            </w:r>
            <w:r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пос</w:t>
            </w:r>
            <w:r w:rsidRPr="00CA6656">
              <w:rPr>
                <w:sz w:val="24"/>
                <w:szCs w:val="24"/>
              </w:rPr>
              <w:t>е</w:t>
            </w:r>
            <w:r w:rsidRPr="00CA6656">
              <w:rPr>
                <w:sz w:val="24"/>
                <w:szCs w:val="24"/>
              </w:rPr>
              <w:t>лений</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p>
        </w:tc>
        <w:tc>
          <w:tcPr>
            <w:tcW w:w="1640" w:type="dxa"/>
            <w:gridSpan w:val="2"/>
            <w:shd w:val="clear" w:color="auto" w:fill="auto"/>
            <w:noWrap/>
            <w:vAlign w:val="center"/>
            <w:hideMark/>
          </w:tcPr>
          <w:p w:rsidR="0013572D" w:rsidRPr="00CA6656" w:rsidRDefault="0013572D" w:rsidP="00350CE3">
            <w:pPr>
              <w:jc w:val="center"/>
              <w:rPr>
                <w:sz w:val="24"/>
                <w:szCs w:val="24"/>
              </w:rPr>
            </w:pPr>
          </w:p>
        </w:tc>
        <w:tc>
          <w:tcPr>
            <w:tcW w:w="1200" w:type="dxa"/>
            <w:shd w:val="clear" w:color="auto" w:fill="auto"/>
            <w:noWrap/>
            <w:vAlign w:val="center"/>
            <w:hideMark/>
          </w:tcPr>
          <w:p w:rsidR="0013572D" w:rsidRPr="00CA6656" w:rsidRDefault="0013572D" w:rsidP="00350CE3">
            <w:pPr>
              <w:jc w:val="center"/>
              <w:rPr>
                <w:sz w:val="24"/>
                <w:szCs w:val="24"/>
              </w:rPr>
            </w:pPr>
          </w:p>
        </w:tc>
        <w:tc>
          <w:tcPr>
            <w:tcW w:w="1520" w:type="dxa"/>
            <w:shd w:val="clear" w:color="auto" w:fill="auto"/>
            <w:noWrap/>
            <w:vAlign w:val="center"/>
            <w:hideMark/>
          </w:tcPr>
          <w:p w:rsidR="0013572D" w:rsidRPr="00CA6656" w:rsidRDefault="0013572D" w:rsidP="00350CE3">
            <w:pPr>
              <w:jc w:val="center"/>
              <w:rPr>
                <w:sz w:val="24"/>
                <w:szCs w:val="24"/>
              </w:rPr>
            </w:pPr>
          </w:p>
        </w:tc>
        <w:tc>
          <w:tcPr>
            <w:tcW w:w="116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c>
          <w:tcPr>
            <w:tcW w:w="1140" w:type="dxa"/>
            <w:shd w:val="clear" w:color="auto" w:fill="auto"/>
            <w:noWrap/>
            <w:vAlign w:val="center"/>
            <w:hideMark/>
          </w:tcPr>
          <w:p w:rsidR="0013572D" w:rsidRPr="00CA6656" w:rsidRDefault="0013572D" w:rsidP="00350CE3">
            <w:pPr>
              <w:jc w:val="center"/>
              <w:rPr>
                <w:sz w:val="24"/>
                <w:szCs w:val="24"/>
              </w:rPr>
            </w:pPr>
          </w:p>
        </w:tc>
      </w:tr>
      <w:tr w:rsidR="0013572D" w:rsidRPr="00CA6656" w:rsidTr="00350CE3">
        <w:trPr>
          <w:trHeight w:val="300"/>
        </w:trPr>
        <w:tc>
          <w:tcPr>
            <w:tcW w:w="10614" w:type="dxa"/>
            <w:gridSpan w:val="12"/>
            <w:shd w:val="clear" w:color="auto" w:fill="auto"/>
            <w:noWrap/>
            <w:vAlign w:val="center"/>
            <w:hideMark/>
          </w:tcPr>
          <w:p w:rsidR="0013572D" w:rsidRPr="00CA6656" w:rsidRDefault="0013572D" w:rsidP="0013572D">
            <w:pPr>
              <w:rPr>
                <w:sz w:val="24"/>
                <w:szCs w:val="24"/>
              </w:rPr>
            </w:pPr>
            <w:r w:rsidRPr="00CA6656">
              <w:rPr>
                <w:sz w:val="24"/>
                <w:szCs w:val="24"/>
              </w:rPr>
              <w:t>в том числе по исполнителям</w:t>
            </w:r>
          </w:p>
          <w:p w:rsidR="0013572D" w:rsidRPr="00CA6656" w:rsidRDefault="0013572D" w:rsidP="0013572D">
            <w:pPr>
              <w:rPr>
                <w:sz w:val="24"/>
                <w:szCs w:val="24"/>
              </w:rPr>
            </w:pPr>
            <w:r w:rsidRPr="00CA6656">
              <w:rPr>
                <w:sz w:val="24"/>
                <w:szCs w:val="24"/>
              </w:rPr>
              <w:t> </w:t>
            </w:r>
          </w:p>
        </w:tc>
        <w:tc>
          <w:tcPr>
            <w:tcW w:w="1160" w:type="dxa"/>
            <w:shd w:val="clear" w:color="auto" w:fill="auto"/>
            <w:noWrap/>
            <w:vAlign w:val="center"/>
            <w:hideMark/>
          </w:tcPr>
          <w:p w:rsidR="0013572D" w:rsidRPr="00CA6656" w:rsidRDefault="0013572D" w:rsidP="0013572D">
            <w:pPr>
              <w:rPr>
                <w:sz w:val="24"/>
                <w:szCs w:val="24"/>
              </w:rPr>
            </w:pPr>
            <w:r w:rsidRPr="00CA6656">
              <w:rPr>
                <w:sz w:val="24"/>
                <w:szCs w:val="24"/>
              </w:rPr>
              <w:t> </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c>
          <w:tcPr>
            <w:tcW w:w="1140" w:type="dxa"/>
            <w:shd w:val="clear" w:color="auto" w:fill="auto"/>
            <w:noWrap/>
            <w:vAlign w:val="center"/>
            <w:hideMark/>
          </w:tcPr>
          <w:p w:rsidR="0013572D" w:rsidRPr="00CA6656" w:rsidRDefault="0013572D" w:rsidP="0013572D">
            <w:pPr>
              <w:rPr>
                <w:sz w:val="24"/>
                <w:szCs w:val="24"/>
              </w:rPr>
            </w:pPr>
            <w:r w:rsidRPr="00CA6656">
              <w:rPr>
                <w:sz w:val="24"/>
                <w:szCs w:val="24"/>
              </w:rPr>
              <w:t> </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CA6656">
            <w:pPr>
              <w:jc w:val="both"/>
              <w:rPr>
                <w:sz w:val="24"/>
                <w:szCs w:val="24"/>
              </w:rPr>
            </w:pPr>
            <w:r w:rsidRPr="00CA6656">
              <w:rPr>
                <w:sz w:val="24"/>
                <w:szCs w:val="24"/>
              </w:rPr>
              <w:t>Муниципальное казенное у</w:t>
            </w:r>
            <w:r w:rsidRPr="00CA6656">
              <w:rPr>
                <w:sz w:val="24"/>
                <w:szCs w:val="24"/>
              </w:rPr>
              <w:t>ч</w:t>
            </w:r>
            <w:r w:rsidRPr="00CA6656">
              <w:rPr>
                <w:sz w:val="24"/>
                <w:szCs w:val="24"/>
              </w:rPr>
              <w:t xml:space="preserve">реждение </w:t>
            </w:r>
            <w:r w:rsidR="00CA6656" w:rsidRPr="00CA6656">
              <w:rPr>
                <w:sz w:val="24"/>
                <w:szCs w:val="24"/>
              </w:rPr>
              <w:t>«</w:t>
            </w:r>
            <w:r w:rsidRPr="00CA6656">
              <w:rPr>
                <w:sz w:val="24"/>
                <w:szCs w:val="24"/>
              </w:rPr>
              <w:t>Управление кап</w:t>
            </w:r>
            <w:r w:rsidRPr="00CA6656">
              <w:rPr>
                <w:sz w:val="24"/>
                <w:szCs w:val="24"/>
              </w:rPr>
              <w:t>и</w:t>
            </w:r>
            <w:r w:rsidRPr="00CA6656">
              <w:rPr>
                <w:sz w:val="24"/>
                <w:szCs w:val="24"/>
              </w:rPr>
              <w:t>тального строительства по з</w:t>
            </w:r>
            <w:r w:rsidRPr="00CA6656">
              <w:rPr>
                <w:sz w:val="24"/>
                <w:szCs w:val="24"/>
              </w:rPr>
              <w:t>а</w:t>
            </w:r>
            <w:r w:rsidRPr="00CA6656">
              <w:rPr>
                <w:sz w:val="24"/>
                <w:szCs w:val="24"/>
              </w:rPr>
              <w:t>стройке Нижневартовского района</w:t>
            </w:r>
            <w:r w:rsidR="00CA6656" w:rsidRPr="00CA6656">
              <w:rPr>
                <w:sz w:val="24"/>
                <w:szCs w:val="24"/>
              </w:rPr>
              <w:t>»</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DD4B0E" w:rsidP="00DD4B0E">
            <w:pPr>
              <w:jc w:val="center"/>
              <w:rPr>
                <w:sz w:val="24"/>
                <w:szCs w:val="24"/>
              </w:rPr>
            </w:pPr>
            <w:r>
              <w:rPr>
                <w:sz w:val="24"/>
                <w:szCs w:val="24"/>
              </w:rPr>
              <w:t>796 681</w:t>
            </w:r>
            <w:r w:rsidR="0013572D" w:rsidRPr="00CA6656">
              <w:rPr>
                <w:sz w:val="24"/>
                <w:szCs w:val="24"/>
              </w:rPr>
              <w:t>,1</w:t>
            </w:r>
            <w:r>
              <w:rPr>
                <w:sz w:val="24"/>
                <w:szCs w:val="24"/>
              </w:rPr>
              <w:t>7</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232 350,70</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167 965,55</w:t>
            </w:r>
          </w:p>
        </w:tc>
        <w:tc>
          <w:tcPr>
            <w:tcW w:w="1520" w:type="dxa"/>
            <w:shd w:val="clear" w:color="auto" w:fill="auto"/>
            <w:noWrap/>
            <w:vAlign w:val="center"/>
            <w:hideMark/>
          </w:tcPr>
          <w:p w:rsidR="0013572D" w:rsidRPr="00CA6656" w:rsidRDefault="0013572D" w:rsidP="00DD4B0E">
            <w:pPr>
              <w:jc w:val="center"/>
              <w:rPr>
                <w:sz w:val="24"/>
                <w:szCs w:val="24"/>
              </w:rPr>
            </w:pPr>
            <w:r w:rsidRPr="00CA6656">
              <w:rPr>
                <w:sz w:val="24"/>
                <w:szCs w:val="24"/>
              </w:rPr>
              <w:t xml:space="preserve">146 </w:t>
            </w:r>
            <w:r w:rsidR="00DD4B0E">
              <w:rPr>
                <w:sz w:val="24"/>
                <w:szCs w:val="24"/>
              </w:rPr>
              <w:t>375</w:t>
            </w:r>
            <w:r w:rsidRPr="00CA6656">
              <w:rPr>
                <w:sz w:val="24"/>
                <w:szCs w:val="24"/>
              </w:rPr>
              <w:t>,7</w:t>
            </w:r>
            <w:r w:rsidR="00DD4B0E">
              <w:rPr>
                <w:sz w:val="24"/>
                <w:szCs w:val="24"/>
              </w:rPr>
              <w:t>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104 463,18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74 925,98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35 300,00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35 300,00</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lastRenderedPageBreak/>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136" w:type="dxa"/>
            <w:shd w:val="clear" w:color="auto" w:fill="auto"/>
            <w:noWrap/>
            <w:vAlign w:val="center"/>
            <w:hideMark/>
          </w:tcPr>
          <w:p w:rsidR="0013572D" w:rsidRPr="00CA6656" w:rsidRDefault="0013572D" w:rsidP="00DD4B0E">
            <w:pPr>
              <w:jc w:val="center"/>
              <w:rPr>
                <w:sz w:val="24"/>
                <w:szCs w:val="24"/>
              </w:rPr>
            </w:pPr>
            <w:r w:rsidRPr="00CA6656">
              <w:rPr>
                <w:sz w:val="24"/>
                <w:szCs w:val="24"/>
              </w:rPr>
              <w:t xml:space="preserve">173 </w:t>
            </w:r>
            <w:r w:rsidR="00DD4B0E">
              <w:rPr>
                <w:sz w:val="24"/>
                <w:szCs w:val="24"/>
              </w:rPr>
              <w:t>7</w:t>
            </w:r>
            <w:r w:rsidRPr="00CA6656">
              <w:rPr>
                <w:sz w:val="24"/>
                <w:szCs w:val="24"/>
              </w:rPr>
              <w:t>53,80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34 867,51</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43 957,10</w:t>
            </w:r>
          </w:p>
        </w:tc>
        <w:tc>
          <w:tcPr>
            <w:tcW w:w="1520" w:type="dxa"/>
            <w:shd w:val="clear" w:color="auto" w:fill="auto"/>
            <w:noWrap/>
            <w:vAlign w:val="center"/>
            <w:hideMark/>
          </w:tcPr>
          <w:p w:rsidR="0013572D" w:rsidRPr="00CA6656" w:rsidRDefault="0013572D" w:rsidP="00DD4B0E">
            <w:pPr>
              <w:jc w:val="center"/>
              <w:rPr>
                <w:sz w:val="24"/>
                <w:szCs w:val="24"/>
              </w:rPr>
            </w:pPr>
            <w:r w:rsidRPr="00CA6656">
              <w:rPr>
                <w:sz w:val="24"/>
                <w:szCs w:val="24"/>
              </w:rPr>
              <w:t>5</w:t>
            </w:r>
            <w:r w:rsidR="00DD4B0E">
              <w:rPr>
                <w:sz w:val="24"/>
                <w:szCs w:val="24"/>
              </w:rPr>
              <w:t>29</w:t>
            </w:r>
            <w:r w:rsidRPr="00CA6656">
              <w:rPr>
                <w:sz w:val="24"/>
                <w:szCs w:val="24"/>
              </w:rPr>
              <w:t>18,20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36 790,00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5 221,00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мес</w:t>
            </w:r>
            <w:r w:rsidRPr="00CA6656">
              <w:rPr>
                <w:sz w:val="24"/>
                <w:szCs w:val="24"/>
              </w:rPr>
              <w:t>т</w:t>
            </w:r>
            <w:r w:rsidRPr="00CA6656">
              <w:rPr>
                <w:sz w:val="24"/>
                <w:szCs w:val="24"/>
              </w:rPr>
              <w:t>ный бю</w:t>
            </w:r>
            <w:r w:rsidRPr="00CA6656">
              <w:rPr>
                <w:sz w:val="24"/>
                <w:szCs w:val="24"/>
              </w:rPr>
              <w:t>д</w:t>
            </w:r>
            <w:r w:rsidRPr="00CA6656">
              <w:rPr>
                <w:sz w:val="24"/>
                <w:szCs w:val="24"/>
              </w:rPr>
              <w:t>жет</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DD4B0E">
            <w:pPr>
              <w:jc w:val="center"/>
              <w:rPr>
                <w:sz w:val="24"/>
                <w:szCs w:val="24"/>
              </w:rPr>
            </w:pPr>
            <w:r w:rsidRPr="00CA6656">
              <w:rPr>
                <w:sz w:val="24"/>
                <w:szCs w:val="24"/>
              </w:rPr>
              <w:t>622 92</w:t>
            </w:r>
            <w:r w:rsidR="00DD4B0E">
              <w:rPr>
                <w:sz w:val="24"/>
                <w:szCs w:val="24"/>
              </w:rPr>
              <w:t>7</w:t>
            </w:r>
            <w:r w:rsidRPr="00CA6656">
              <w:rPr>
                <w:sz w:val="24"/>
                <w:szCs w:val="24"/>
              </w:rPr>
              <w:t>,3</w:t>
            </w:r>
            <w:r w:rsidR="00DD4B0E">
              <w:rPr>
                <w:sz w:val="24"/>
                <w:szCs w:val="24"/>
              </w:rPr>
              <w:t>7</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197 483,19</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124 008,45</w:t>
            </w:r>
          </w:p>
        </w:tc>
        <w:tc>
          <w:tcPr>
            <w:tcW w:w="1520" w:type="dxa"/>
            <w:shd w:val="clear" w:color="auto" w:fill="auto"/>
            <w:noWrap/>
            <w:vAlign w:val="center"/>
            <w:hideMark/>
          </w:tcPr>
          <w:p w:rsidR="0013572D" w:rsidRPr="00CA6656" w:rsidRDefault="0013572D" w:rsidP="00DD4B0E">
            <w:pPr>
              <w:jc w:val="center"/>
              <w:rPr>
                <w:sz w:val="24"/>
                <w:szCs w:val="24"/>
              </w:rPr>
            </w:pPr>
            <w:r w:rsidRPr="00CA6656">
              <w:rPr>
                <w:sz w:val="24"/>
                <w:szCs w:val="24"/>
              </w:rPr>
              <w:t>93 4</w:t>
            </w:r>
            <w:r w:rsidR="00DD4B0E">
              <w:rPr>
                <w:sz w:val="24"/>
                <w:szCs w:val="24"/>
              </w:rPr>
              <w:t>57</w:t>
            </w:r>
            <w:r w:rsidRPr="00CA6656">
              <w:rPr>
                <w:sz w:val="24"/>
                <w:szCs w:val="24"/>
              </w:rPr>
              <w:t>,5</w:t>
            </w:r>
            <w:r w:rsidR="00DD4B0E">
              <w:rPr>
                <w:sz w:val="24"/>
                <w:szCs w:val="24"/>
              </w:rPr>
              <w:t>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67 673,18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69 704,98</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35 300,00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35 300,00</w:t>
            </w:r>
          </w:p>
        </w:tc>
      </w:tr>
      <w:tr w:rsidR="0013572D" w:rsidRPr="00CA6656" w:rsidTr="00350CE3">
        <w:trPr>
          <w:trHeight w:val="19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CA6656">
            <w:pPr>
              <w:rPr>
                <w:sz w:val="24"/>
                <w:szCs w:val="24"/>
              </w:rPr>
            </w:pPr>
            <w:r w:rsidRPr="00CA6656">
              <w:rPr>
                <w:sz w:val="24"/>
                <w:szCs w:val="24"/>
              </w:rPr>
              <w:t xml:space="preserve">в </w:t>
            </w:r>
            <w:r w:rsidR="00CA6656" w:rsidRPr="00CA6656">
              <w:rPr>
                <w:sz w:val="24"/>
                <w:szCs w:val="24"/>
              </w:rPr>
              <w:t xml:space="preserve">том числе </w:t>
            </w:r>
            <w:r w:rsidRPr="00CA6656">
              <w:rPr>
                <w:sz w:val="24"/>
                <w:szCs w:val="24"/>
              </w:rPr>
              <w:t>бе</w:t>
            </w:r>
            <w:r w:rsidRPr="00CA6656">
              <w:rPr>
                <w:sz w:val="24"/>
                <w:szCs w:val="24"/>
              </w:rPr>
              <w:t>з</w:t>
            </w:r>
            <w:r w:rsidRPr="00CA6656">
              <w:rPr>
                <w:sz w:val="24"/>
                <w:szCs w:val="24"/>
              </w:rPr>
              <w:t>во</w:t>
            </w:r>
            <w:r w:rsidRPr="00CA6656">
              <w:rPr>
                <w:sz w:val="24"/>
                <w:szCs w:val="24"/>
              </w:rPr>
              <w:t>з</w:t>
            </w:r>
            <w:r w:rsidRPr="00CA6656">
              <w:rPr>
                <w:sz w:val="24"/>
                <w:szCs w:val="24"/>
              </w:rPr>
              <w:t>мез</w:t>
            </w:r>
            <w:r w:rsidRPr="00CA6656">
              <w:rPr>
                <w:sz w:val="24"/>
                <w:szCs w:val="24"/>
              </w:rPr>
              <w:t>д</w:t>
            </w:r>
            <w:r w:rsidRPr="00CA6656">
              <w:rPr>
                <w:sz w:val="24"/>
                <w:szCs w:val="24"/>
              </w:rPr>
              <w:t>ные п</w:t>
            </w:r>
            <w:r w:rsidRPr="00CA6656">
              <w:rPr>
                <w:sz w:val="24"/>
                <w:szCs w:val="24"/>
              </w:rPr>
              <w:t>о</w:t>
            </w:r>
            <w:r w:rsidRPr="00CA6656">
              <w:rPr>
                <w:sz w:val="24"/>
                <w:szCs w:val="24"/>
              </w:rPr>
              <w:t>сту</w:t>
            </w:r>
            <w:r w:rsidRPr="00CA6656">
              <w:rPr>
                <w:sz w:val="24"/>
                <w:szCs w:val="24"/>
              </w:rPr>
              <w:t>п</w:t>
            </w:r>
            <w:r w:rsidRPr="00CA6656">
              <w:rPr>
                <w:sz w:val="24"/>
                <w:szCs w:val="24"/>
              </w:rPr>
              <w:t>ления физ</w:t>
            </w:r>
            <w:r w:rsidRPr="00CA6656">
              <w:rPr>
                <w:sz w:val="24"/>
                <w:szCs w:val="24"/>
              </w:rPr>
              <w:t>и</w:t>
            </w:r>
            <w:r w:rsidRPr="00CA6656">
              <w:rPr>
                <w:sz w:val="24"/>
                <w:szCs w:val="24"/>
              </w:rPr>
              <w:t>че</w:t>
            </w:r>
            <w:r w:rsidRPr="00CA6656">
              <w:rPr>
                <w:sz w:val="24"/>
                <w:szCs w:val="24"/>
              </w:rPr>
              <w:t>с</w:t>
            </w:r>
            <w:r w:rsidRPr="00CA6656">
              <w:rPr>
                <w:sz w:val="24"/>
                <w:szCs w:val="24"/>
              </w:rPr>
              <w:t>ких и юр</w:t>
            </w:r>
            <w:r w:rsidRPr="00CA6656">
              <w:rPr>
                <w:sz w:val="24"/>
                <w:szCs w:val="24"/>
              </w:rPr>
              <w:t>и</w:t>
            </w:r>
            <w:r w:rsidRPr="00CA6656">
              <w:rPr>
                <w:sz w:val="24"/>
                <w:szCs w:val="24"/>
              </w:rPr>
              <w:t>дич</w:t>
            </w:r>
            <w:r w:rsidRPr="00CA6656">
              <w:rPr>
                <w:sz w:val="24"/>
                <w:szCs w:val="24"/>
              </w:rPr>
              <w:t>е</w:t>
            </w:r>
            <w:r w:rsidRPr="00CA6656">
              <w:rPr>
                <w:sz w:val="24"/>
                <w:szCs w:val="24"/>
              </w:rPr>
              <w:t>ских лиц</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37 067,57</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248,23</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36 819,34</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40 611,30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0,00</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CA6656">
            <w:pPr>
              <w:jc w:val="both"/>
              <w:rPr>
                <w:sz w:val="24"/>
                <w:szCs w:val="24"/>
              </w:rPr>
            </w:pPr>
            <w:r w:rsidRPr="00CA6656">
              <w:rPr>
                <w:sz w:val="24"/>
                <w:szCs w:val="24"/>
              </w:rPr>
              <w:t>Отдел жилищно-коммунального хозяйства, энергетики и строительства</w:t>
            </w:r>
            <w:r w:rsidR="00CA6656" w:rsidRPr="00CA6656">
              <w:rPr>
                <w:sz w:val="24"/>
                <w:szCs w:val="24"/>
              </w:rPr>
              <w:t xml:space="preserve"> администрации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905 114,09</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230 669,87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233 169,26</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142 587,80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129 709,39</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107 893,85</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30 542,02</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30 542,02</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192 744,82</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38 184,32</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39 717,42</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36 875,92</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39 078,92</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38 888,32</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0,02</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0,02</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мес</w:t>
            </w:r>
            <w:r w:rsidRPr="00CA6656">
              <w:rPr>
                <w:sz w:val="24"/>
                <w:szCs w:val="24"/>
              </w:rPr>
              <w:t>т</w:t>
            </w:r>
            <w:r w:rsidRPr="00CA6656">
              <w:rPr>
                <w:sz w:val="24"/>
                <w:szCs w:val="24"/>
              </w:rPr>
              <w:t>ный бю</w:t>
            </w:r>
            <w:r w:rsidRPr="00CA6656">
              <w:rPr>
                <w:sz w:val="24"/>
                <w:szCs w:val="24"/>
              </w:rPr>
              <w:t>д</w:t>
            </w:r>
            <w:r w:rsidRPr="00CA6656">
              <w:rPr>
                <w:sz w:val="24"/>
                <w:szCs w:val="24"/>
              </w:rPr>
              <w:lastRenderedPageBreak/>
              <w:t>жет</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lastRenderedPageBreak/>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712 369,29</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192 485,57</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193 451,86</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105 711,90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90 630,49</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69 005,55</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30 542,02</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30 542,02</w:t>
            </w:r>
          </w:p>
        </w:tc>
      </w:tr>
      <w:tr w:rsidR="0013572D" w:rsidRPr="00CA6656" w:rsidTr="00350CE3">
        <w:trPr>
          <w:trHeight w:val="300"/>
        </w:trPr>
        <w:tc>
          <w:tcPr>
            <w:tcW w:w="3417" w:type="dxa"/>
            <w:gridSpan w:val="5"/>
            <w:vMerge w:val="restart"/>
            <w:shd w:val="clear" w:color="auto" w:fill="auto"/>
            <w:vAlign w:val="center"/>
            <w:hideMark/>
          </w:tcPr>
          <w:p w:rsidR="0013572D" w:rsidRPr="00CA6656" w:rsidRDefault="0013572D" w:rsidP="00CA6656">
            <w:pPr>
              <w:jc w:val="both"/>
              <w:rPr>
                <w:sz w:val="24"/>
                <w:szCs w:val="24"/>
              </w:rPr>
            </w:pPr>
            <w:r w:rsidRPr="00CA6656">
              <w:rPr>
                <w:sz w:val="24"/>
                <w:szCs w:val="24"/>
              </w:rPr>
              <w:lastRenderedPageBreak/>
              <w:t>управление архитектуры и градостроительства админис</w:t>
            </w:r>
            <w:r w:rsidRPr="00CA6656">
              <w:rPr>
                <w:sz w:val="24"/>
                <w:szCs w:val="24"/>
              </w:rPr>
              <w:t>т</w:t>
            </w:r>
            <w:r w:rsidRPr="00CA6656">
              <w:rPr>
                <w:sz w:val="24"/>
                <w:szCs w:val="24"/>
              </w:rPr>
              <w:t>рации района</w:t>
            </w:r>
          </w:p>
        </w:tc>
        <w:tc>
          <w:tcPr>
            <w:tcW w:w="850" w:type="dxa"/>
            <w:shd w:val="clear" w:color="auto" w:fill="auto"/>
            <w:noWrap/>
            <w:vAlign w:val="center"/>
            <w:hideMark/>
          </w:tcPr>
          <w:p w:rsidR="0013572D" w:rsidRPr="00CA6656" w:rsidRDefault="0013572D" w:rsidP="0013572D">
            <w:pPr>
              <w:rPr>
                <w:sz w:val="24"/>
                <w:szCs w:val="24"/>
              </w:rPr>
            </w:pPr>
            <w:r w:rsidRPr="00CA6656">
              <w:rPr>
                <w:sz w:val="24"/>
                <w:szCs w:val="24"/>
              </w:rPr>
              <w:t>всего</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72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авт</w:t>
            </w:r>
            <w:r w:rsidRPr="00CA6656">
              <w:rPr>
                <w:sz w:val="24"/>
                <w:szCs w:val="24"/>
              </w:rPr>
              <w:t>о</w:t>
            </w:r>
            <w:r w:rsidRPr="00CA6656">
              <w:rPr>
                <w:sz w:val="24"/>
                <w:szCs w:val="24"/>
              </w:rPr>
              <w:t>но</w:t>
            </w:r>
            <w:r w:rsidRPr="00CA6656">
              <w:rPr>
                <w:sz w:val="24"/>
                <w:szCs w:val="24"/>
              </w:rPr>
              <w:t>м</w:t>
            </w:r>
            <w:r w:rsidRPr="00CA6656">
              <w:rPr>
                <w:sz w:val="24"/>
                <w:szCs w:val="24"/>
              </w:rPr>
              <w:t>ного окр</w:t>
            </w:r>
            <w:r w:rsidRPr="00CA6656">
              <w:rPr>
                <w:sz w:val="24"/>
                <w:szCs w:val="24"/>
              </w:rPr>
              <w:t>у</w:t>
            </w:r>
            <w:r w:rsidRPr="00CA6656">
              <w:rPr>
                <w:sz w:val="24"/>
                <w:szCs w:val="24"/>
              </w:rPr>
              <w:t>га</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DD4B0E" w:rsidP="00350CE3">
            <w:pPr>
              <w:jc w:val="center"/>
              <w:rPr>
                <w:sz w:val="24"/>
                <w:szCs w:val="24"/>
              </w:rPr>
            </w:pPr>
            <w:r>
              <w:rPr>
                <w:sz w:val="24"/>
                <w:szCs w:val="24"/>
              </w:rPr>
              <w:t>211,97</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DD4B0E" w:rsidP="00350CE3">
            <w:pPr>
              <w:jc w:val="center"/>
              <w:rPr>
                <w:sz w:val="24"/>
                <w:szCs w:val="24"/>
              </w:rPr>
            </w:pPr>
            <w:r>
              <w:rPr>
                <w:sz w:val="24"/>
                <w:szCs w:val="24"/>
              </w:rPr>
              <w:t>211,97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мес</w:t>
            </w:r>
            <w:r w:rsidRPr="00CA6656">
              <w:rPr>
                <w:sz w:val="24"/>
                <w:szCs w:val="24"/>
              </w:rPr>
              <w:t>т</w:t>
            </w:r>
            <w:r w:rsidRPr="00CA6656">
              <w:rPr>
                <w:sz w:val="24"/>
                <w:szCs w:val="24"/>
              </w:rPr>
              <w:t>ный бю</w:t>
            </w:r>
            <w:r w:rsidRPr="00CA6656">
              <w:rPr>
                <w:sz w:val="24"/>
                <w:szCs w:val="24"/>
              </w:rPr>
              <w:t>д</w:t>
            </w:r>
            <w:r w:rsidRPr="00CA6656">
              <w:rPr>
                <w:sz w:val="24"/>
                <w:szCs w:val="24"/>
              </w:rPr>
              <w:t>жет</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DD4B0E" w:rsidP="00DD4B0E">
            <w:pPr>
              <w:jc w:val="center"/>
              <w:rPr>
                <w:sz w:val="24"/>
                <w:szCs w:val="24"/>
              </w:rPr>
            </w:pPr>
            <w:r>
              <w:rPr>
                <w:sz w:val="24"/>
                <w:szCs w:val="24"/>
              </w:rPr>
              <w:t>209</w:t>
            </w:r>
            <w:r w:rsidR="0013572D" w:rsidRPr="00CA6656">
              <w:rPr>
                <w:sz w:val="24"/>
                <w:szCs w:val="24"/>
              </w:rPr>
              <w:t>,90</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DD4B0E" w:rsidP="00350CE3">
            <w:pPr>
              <w:jc w:val="center"/>
              <w:rPr>
                <w:sz w:val="24"/>
                <w:szCs w:val="24"/>
              </w:rPr>
            </w:pPr>
            <w:r>
              <w:rPr>
                <w:sz w:val="24"/>
                <w:szCs w:val="24"/>
              </w:rPr>
              <w:t>20</w:t>
            </w:r>
            <w:r w:rsidR="0013572D" w:rsidRPr="00CA6656">
              <w:rPr>
                <w:sz w:val="24"/>
                <w:szCs w:val="24"/>
              </w:rPr>
              <w:t>9,90</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r w:rsidR="0013572D" w:rsidRPr="00CA6656" w:rsidTr="00350CE3">
        <w:trPr>
          <w:trHeight w:val="480"/>
        </w:trPr>
        <w:tc>
          <w:tcPr>
            <w:tcW w:w="3417" w:type="dxa"/>
            <w:gridSpan w:val="5"/>
            <w:vMerge/>
            <w:vAlign w:val="center"/>
            <w:hideMark/>
          </w:tcPr>
          <w:p w:rsidR="0013572D" w:rsidRPr="00CA6656" w:rsidRDefault="0013572D" w:rsidP="0013572D">
            <w:pPr>
              <w:rPr>
                <w:sz w:val="24"/>
                <w:szCs w:val="24"/>
              </w:rPr>
            </w:pPr>
          </w:p>
        </w:tc>
        <w:tc>
          <w:tcPr>
            <w:tcW w:w="850" w:type="dxa"/>
            <w:shd w:val="clear" w:color="auto" w:fill="auto"/>
            <w:hideMark/>
          </w:tcPr>
          <w:p w:rsidR="0013572D" w:rsidRPr="00CA6656" w:rsidRDefault="0013572D" w:rsidP="0013572D">
            <w:pPr>
              <w:rPr>
                <w:sz w:val="24"/>
                <w:szCs w:val="24"/>
              </w:rPr>
            </w:pPr>
            <w:r w:rsidRPr="00CA6656">
              <w:rPr>
                <w:sz w:val="24"/>
                <w:szCs w:val="24"/>
              </w:rPr>
              <w:t>бю</w:t>
            </w:r>
            <w:r w:rsidRPr="00CA6656">
              <w:rPr>
                <w:sz w:val="24"/>
                <w:szCs w:val="24"/>
              </w:rPr>
              <w:t>д</w:t>
            </w:r>
            <w:r w:rsidRPr="00CA6656">
              <w:rPr>
                <w:sz w:val="24"/>
                <w:szCs w:val="24"/>
              </w:rPr>
              <w:t>жет пос</w:t>
            </w:r>
            <w:r w:rsidRPr="00CA6656">
              <w:rPr>
                <w:sz w:val="24"/>
                <w:szCs w:val="24"/>
              </w:rPr>
              <w:t>е</w:t>
            </w:r>
            <w:r w:rsidRPr="00CA6656">
              <w:rPr>
                <w:sz w:val="24"/>
                <w:szCs w:val="24"/>
              </w:rPr>
              <w:t>лений</w:t>
            </w:r>
          </w:p>
        </w:tc>
        <w:tc>
          <w:tcPr>
            <w:tcW w:w="851" w:type="dxa"/>
            <w:shd w:val="clear" w:color="auto" w:fill="auto"/>
            <w:noWrap/>
            <w:vAlign w:val="bottom"/>
            <w:hideMark/>
          </w:tcPr>
          <w:p w:rsidR="0013572D" w:rsidRPr="00CA6656" w:rsidRDefault="0013572D" w:rsidP="0013572D">
            <w:pPr>
              <w:rPr>
                <w:sz w:val="24"/>
                <w:szCs w:val="24"/>
              </w:rPr>
            </w:pPr>
            <w:r w:rsidRPr="00CA6656">
              <w:rPr>
                <w:sz w:val="24"/>
                <w:szCs w:val="24"/>
              </w:rPr>
              <w:t>х</w:t>
            </w:r>
          </w:p>
        </w:tc>
        <w:tc>
          <w:tcPr>
            <w:tcW w:w="1136" w:type="dxa"/>
            <w:shd w:val="clear" w:color="auto" w:fill="auto"/>
            <w:noWrap/>
            <w:vAlign w:val="center"/>
            <w:hideMark/>
          </w:tcPr>
          <w:p w:rsidR="0013572D" w:rsidRPr="00CA6656" w:rsidRDefault="00DD4B0E" w:rsidP="00350CE3">
            <w:pPr>
              <w:jc w:val="center"/>
              <w:rPr>
                <w:sz w:val="24"/>
                <w:szCs w:val="24"/>
              </w:rPr>
            </w:pPr>
            <w:r>
              <w:rPr>
                <w:sz w:val="24"/>
                <w:szCs w:val="24"/>
              </w:rPr>
              <w:t>2,07</w:t>
            </w:r>
          </w:p>
        </w:tc>
        <w:tc>
          <w:tcPr>
            <w:tcW w:w="1640" w:type="dxa"/>
            <w:gridSpan w:val="2"/>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20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520" w:type="dxa"/>
            <w:shd w:val="clear" w:color="auto" w:fill="auto"/>
            <w:noWrap/>
            <w:vAlign w:val="center"/>
            <w:hideMark/>
          </w:tcPr>
          <w:p w:rsidR="0013572D" w:rsidRPr="00CA6656" w:rsidRDefault="00DD4B0E" w:rsidP="00350CE3">
            <w:pPr>
              <w:jc w:val="center"/>
              <w:rPr>
                <w:sz w:val="24"/>
                <w:szCs w:val="24"/>
              </w:rPr>
            </w:pPr>
            <w:r>
              <w:rPr>
                <w:sz w:val="24"/>
                <w:szCs w:val="24"/>
              </w:rPr>
              <w:t>2,07</w:t>
            </w:r>
          </w:p>
        </w:tc>
        <w:tc>
          <w:tcPr>
            <w:tcW w:w="116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c>
          <w:tcPr>
            <w:tcW w:w="1140" w:type="dxa"/>
            <w:shd w:val="clear" w:color="auto" w:fill="auto"/>
            <w:noWrap/>
            <w:vAlign w:val="center"/>
            <w:hideMark/>
          </w:tcPr>
          <w:p w:rsidR="0013572D" w:rsidRPr="00CA6656" w:rsidRDefault="0013572D" w:rsidP="00350CE3">
            <w:pPr>
              <w:jc w:val="center"/>
              <w:rPr>
                <w:sz w:val="24"/>
                <w:szCs w:val="24"/>
              </w:rPr>
            </w:pPr>
            <w:r w:rsidRPr="00CA6656">
              <w:rPr>
                <w:sz w:val="24"/>
                <w:szCs w:val="24"/>
              </w:rPr>
              <w:t>-</w:t>
            </w:r>
          </w:p>
        </w:tc>
      </w:tr>
    </w:tbl>
    <w:p w:rsidR="0013572D" w:rsidRPr="00332D68" w:rsidRDefault="00332D68" w:rsidP="00332D68">
      <w:pPr>
        <w:ind w:firstLine="13750"/>
      </w:pPr>
      <w:r>
        <w:t xml:space="preserve">       .».</w:t>
      </w:r>
    </w:p>
    <w:p w:rsidR="00EA027B" w:rsidRPr="00EA027B" w:rsidRDefault="00EA027B" w:rsidP="0013572D">
      <w:pPr>
        <w:ind w:left="360" w:firstLine="540"/>
        <w:jc w:val="right"/>
      </w:pPr>
    </w:p>
    <w:sectPr w:rsidR="00EA027B" w:rsidRPr="00EA027B" w:rsidSect="0013572D">
      <w:pgSz w:w="16838" w:h="11906" w:orient="landscape"/>
      <w:pgMar w:top="170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2EE" w:rsidRDefault="006552EE">
      <w:r>
        <w:separator/>
      </w:r>
    </w:p>
  </w:endnote>
  <w:endnote w:type="continuationSeparator" w:id="1">
    <w:p w:rsidR="006552EE" w:rsidRDefault="006552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2EE" w:rsidRDefault="006552EE">
      <w:r>
        <w:separator/>
      </w:r>
    </w:p>
  </w:footnote>
  <w:footnote w:type="continuationSeparator" w:id="1">
    <w:p w:rsidR="006552EE" w:rsidRDefault="006552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350CE3" w:rsidRDefault="00A87668">
        <w:pPr>
          <w:pStyle w:val="a4"/>
          <w:jc w:val="center"/>
        </w:pPr>
        <w:r>
          <w:fldChar w:fldCharType="begin"/>
        </w:r>
        <w:r w:rsidR="00350CE3">
          <w:instrText>PAGE   \* MERGEFORMAT</w:instrText>
        </w:r>
        <w:r>
          <w:fldChar w:fldCharType="separate"/>
        </w:r>
        <w:r w:rsidR="006D5A32">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382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72D"/>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2D68"/>
    <w:rsid w:val="003344B7"/>
    <w:rsid w:val="00341A0B"/>
    <w:rsid w:val="003434A1"/>
    <w:rsid w:val="003442EE"/>
    <w:rsid w:val="00344CB0"/>
    <w:rsid w:val="00345330"/>
    <w:rsid w:val="00345A18"/>
    <w:rsid w:val="00346443"/>
    <w:rsid w:val="00347713"/>
    <w:rsid w:val="0035080F"/>
    <w:rsid w:val="00350CE3"/>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4408"/>
    <w:rsid w:val="00625CA7"/>
    <w:rsid w:val="006262CC"/>
    <w:rsid w:val="00627777"/>
    <w:rsid w:val="00627AAC"/>
    <w:rsid w:val="00632F0E"/>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552EE"/>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5A32"/>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640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87668"/>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33DA"/>
    <w:rsid w:val="00C94021"/>
    <w:rsid w:val="00C95B87"/>
    <w:rsid w:val="00C95D51"/>
    <w:rsid w:val="00C96D14"/>
    <w:rsid w:val="00CA23DE"/>
    <w:rsid w:val="00CA380B"/>
    <w:rsid w:val="00CA6656"/>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A04"/>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B0E"/>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6651"/>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8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BCDE5-98EF-4DED-9FF2-DCB72847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44</Pages>
  <Words>5061</Words>
  <Characters>28850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2016-02-16T10:32:00Z</cp:lastPrinted>
  <dcterms:created xsi:type="dcterms:W3CDTF">2016-02-20T05:51:00Z</dcterms:created>
  <dcterms:modified xsi:type="dcterms:W3CDTF">2016-02-20T05:51:00Z</dcterms:modified>
</cp:coreProperties>
</file>